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14:paraId="7D95C33B" w14:textId="77777777" w:rsidR="00BF290D" w:rsidRPr="001D3232" w:rsidRDefault="00BF290D" w:rsidP="00BF290D">
      <w:pPr>
        <w:spacing w:after="0" w:line="276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1D3232">
        <w:rPr>
          <w:rFonts w:ascii="Times New Roman" w:eastAsia="Calibri" w:hAnsi="Times New Roman" w:cs="Times New Roman"/>
          <w:bCs/>
          <w:sz w:val="28"/>
          <w:szCs w:val="28"/>
        </w:rPr>
        <w:t>МИНИСТЕРСТВО ОБРАЗОВАНИЯ</w:t>
      </w:r>
      <w:r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1D3232">
        <w:rPr>
          <w:rFonts w:ascii="Times New Roman" w:eastAsia="Calibri" w:hAnsi="Times New Roman" w:cs="Times New Roman"/>
          <w:bCs/>
          <w:sz w:val="28"/>
          <w:szCs w:val="28"/>
        </w:rPr>
        <w:t xml:space="preserve"> НАУКИ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И МОЛОДЕЖНОЙ ПОЛИТИКИ</w:t>
      </w:r>
      <w:r w:rsidRPr="001D3232">
        <w:rPr>
          <w:rFonts w:ascii="Times New Roman" w:eastAsia="Calibri" w:hAnsi="Times New Roman" w:cs="Times New Roman"/>
          <w:bCs/>
          <w:sz w:val="28"/>
          <w:szCs w:val="28"/>
        </w:rPr>
        <w:t xml:space="preserve"> КРАСНОДАРСКОГО КРАЯ</w:t>
      </w:r>
    </w:p>
    <w:p w14:paraId="756F97B4" w14:textId="77777777" w:rsidR="00BF290D" w:rsidRPr="001D3232" w:rsidRDefault="00BF290D" w:rsidP="00BF290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D323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ГОСУДАРСТВЕННОЕ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АВТОНОМНОЕ</w:t>
      </w:r>
      <w:r w:rsidRPr="001D323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ПРОФЕССИОНАЛЬНОЕ ОБРАЗОВАТЕЛЬНОЕ УЧРЕЖДЕНИЕ КРАСНОДАРСКОГО КРАЯ</w:t>
      </w:r>
    </w:p>
    <w:p w14:paraId="551BDC89" w14:textId="77777777" w:rsidR="00BF290D" w:rsidRPr="001D3232" w:rsidRDefault="00BF290D" w:rsidP="00BF290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D3232">
        <w:rPr>
          <w:rFonts w:ascii="Times New Roman" w:eastAsia="Calibri" w:hAnsi="Times New Roman" w:cs="Times New Roman"/>
          <w:b/>
          <w:bCs/>
          <w:sz w:val="28"/>
          <w:szCs w:val="28"/>
        </w:rPr>
        <w:t>«КРАСНОДАРСКИЙ ГУМАНИТАРНО-ТЕХНОЛОГИЧЕСКИЙ КОЛЛЕДЖ»</w:t>
      </w:r>
    </w:p>
    <w:p w14:paraId="28E84F42" w14:textId="77777777"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335687F" w14:textId="77777777"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2F6C1F3" w14:textId="77777777"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F7B842F" w14:textId="77777777"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08AD10C" w14:textId="77777777"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РАБОЧАЯ ПРОГРАММА ПРОФЕССИОНАЛЬНОГО МОДУЛЯ</w:t>
      </w:r>
    </w:p>
    <w:p w14:paraId="58828842" w14:textId="77777777"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ПМ.05 </w:t>
      </w:r>
      <w:r w:rsidRPr="00F72A94">
        <w:rPr>
          <w:rFonts w:ascii="Times New Roman" w:eastAsia="Calibri" w:hAnsi="Times New Roman" w:cs="Times New Roman"/>
          <w:b/>
          <w:sz w:val="28"/>
          <w:szCs w:val="28"/>
        </w:rPr>
        <w:t>Выполнение работ по должности служащего 20032 Агент рекламный</w:t>
      </w:r>
    </w:p>
    <w:p w14:paraId="22B23015" w14:textId="77777777"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«профессиональный цикл»</w:t>
      </w:r>
    </w:p>
    <w:p w14:paraId="28EB62E2" w14:textId="77777777"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программы подготовки специалистов среднего звена</w:t>
      </w:r>
    </w:p>
    <w:p w14:paraId="693D35FD" w14:textId="77777777"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по специальности 42.02.01 Реклама</w:t>
      </w:r>
    </w:p>
    <w:p w14:paraId="6C4D2C75" w14:textId="37DBB5B3"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/>
          <w:sz w:val="28"/>
          <w:szCs w:val="28"/>
        </w:rPr>
        <w:t>Профиль получаемого профессионал</w:t>
      </w:r>
      <w:r w:rsidR="00173649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ьного образования – социально-экономический</w:t>
      </w:r>
    </w:p>
    <w:p w14:paraId="67AF86E1" w14:textId="77777777"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3D641AD" w14:textId="77777777"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DA25ED1" w14:textId="77777777"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91C5104" w14:textId="77777777"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E5CDF2C" w14:textId="77777777"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BEA50DC" w14:textId="77777777"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72CD268" w14:textId="77777777"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D908206" w14:textId="77777777"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BD8FA66" w14:textId="77777777"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E0AC2D8" w14:textId="77777777" w:rsidR="00BF290D" w:rsidRDefault="00BF290D" w:rsidP="00BF290D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DE19D41" w14:textId="5DDB2034"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г. Краснодар, 20</w:t>
      </w:r>
      <w:r w:rsidR="004432EB">
        <w:rPr>
          <w:rFonts w:ascii="Times New Roman" w:eastAsia="Calibri" w:hAnsi="Times New Roman" w:cs="Times New Roman"/>
          <w:b/>
          <w:sz w:val="28"/>
          <w:szCs w:val="28"/>
        </w:rPr>
        <w:t>23</w:t>
      </w:r>
    </w:p>
    <w:p w14:paraId="735A96B5" w14:textId="77777777" w:rsidR="00BF290D" w:rsidRPr="00F72A94" w:rsidRDefault="00AF2B18" w:rsidP="00BF290D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lastRenderedPageBreak/>
        <w:pict w14:anchorId="5977982F">
          <v:rect id="Врезка3" o:spid="_x0000_s1026" style="position:absolute;margin-left:-5.7pt;margin-top:6.3pt;width:478.6pt;height:282.75pt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" filled="f" stroked="f">
            <v:textbox inset="0,0,0,0">
              <w:txbxContent>
                <w:tbl>
                  <w:tblPr>
                    <w:tblW w:w="9571" w:type="dxa"/>
                    <w:tblInd w:w="108" w:type="dxa"/>
                    <w:tblLook w:val="04A0" w:firstRow="1" w:lastRow="0" w:firstColumn="1" w:lastColumn="0" w:noHBand="0" w:noVBand="1"/>
                  </w:tblPr>
                  <w:tblGrid>
                    <w:gridCol w:w="4787"/>
                    <w:gridCol w:w="4784"/>
                  </w:tblGrid>
                  <w:tr w:rsidR="00AF2B18" w14:paraId="497B7ABA" w14:textId="77777777">
                    <w:trPr>
                      <w:trHeight w:val="1562"/>
                    </w:trPr>
                    <w:tc>
                      <w:tcPr>
                        <w:tcW w:w="4786" w:type="dxa"/>
                        <w:shd w:val="clear" w:color="auto" w:fill="auto"/>
                      </w:tcPr>
                      <w:p w14:paraId="6325F4C7" w14:textId="77777777" w:rsidR="00AF2B18" w:rsidRDefault="00AF2B18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СОГЛАСОВАНО</w:t>
                        </w:r>
                      </w:p>
                      <w:p w14:paraId="422C5108" w14:textId="77777777" w:rsidR="00AF2B18" w:rsidRDefault="00AF2B18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>Заместитель директора по НМР</w:t>
                        </w:r>
                      </w:p>
                      <w:p w14:paraId="392D7879" w14:textId="77777777" w:rsidR="00AF2B18" w:rsidRDefault="00AF2B18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 xml:space="preserve">ГАПОУ КК КГТК </w:t>
                        </w:r>
                      </w:p>
                      <w:p w14:paraId="20738842" w14:textId="77777777" w:rsidR="00AF2B18" w:rsidRDefault="00AF2B18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>______________ Н.И. Тутынина</w:t>
                        </w:r>
                      </w:p>
                      <w:p w14:paraId="0B3F1EB3" w14:textId="38DF60C9" w:rsidR="00AF2B18" w:rsidRDefault="00AF2B18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>«___» _____________ 2023 г.</w:t>
                        </w:r>
                      </w:p>
                    </w:tc>
                    <w:tc>
                      <w:tcPr>
                        <w:tcW w:w="4784" w:type="dxa"/>
                        <w:shd w:val="clear" w:color="auto" w:fill="auto"/>
                      </w:tcPr>
                      <w:p w14:paraId="0F8980E3" w14:textId="77777777" w:rsidR="00AF2B18" w:rsidRDefault="00AF2B18"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УТВЕРЖДАЮ</w:t>
                        </w:r>
                      </w:p>
                      <w:p w14:paraId="29223F5C" w14:textId="77777777" w:rsidR="00AF2B18" w:rsidRDefault="00AF2B18"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>Заместитель директора по УР</w:t>
                        </w:r>
                      </w:p>
                      <w:p w14:paraId="21E57D6C" w14:textId="77777777" w:rsidR="00AF2B18" w:rsidRDefault="00AF2B18"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 xml:space="preserve"> ГАПОУ КК КГТК </w:t>
                        </w:r>
                      </w:p>
                      <w:p w14:paraId="7C095945" w14:textId="77777777" w:rsidR="00AF2B18" w:rsidRDefault="00AF2B18"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>_______________ Г.А. Словцова</w:t>
                        </w:r>
                      </w:p>
                      <w:p w14:paraId="0DB29F62" w14:textId="33F69930" w:rsidR="00AF2B18" w:rsidRDefault="00AF2B18"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>«_____» _______________2023г.</w:t>
                        </w:r>
                      </w:p>
                      <w:p w14:paraId="18993B0F" w14:textId="77777777" w:rsidR="00AF2B18" w:rsidRDefault="00AF2B18">
                        <w:pPr>
                          <w:spacing w:after="0" w:line="240" w:lineRule="auto"/>
                          <w:jc w:val="right"/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F2B18" w14:paraId="7CE6E2D0" w14:textId="77777777">
                    <w:trPr>
                      <w:trHeight w:val="1414"/>
                    </w:trPr>
                    <w:tc>
                      <w:tcPr>
                        <w:tcW w:w="4786" w:type="dxa"/>
                        <w:shd w:val="clear" w:color="auto" w:fill="auto"/>
                      </w:tcPr>
                      <w:p w14:paraId="212007F7" w14:textId="77777777" w:rsidR="00AF2B18" w:rsidRDefault="00AF2B18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СОГЛАСОВАНО</w:t>
                        </w:r>
                      </w:p>
                      <w:p w14:paraId="64DE52C3" w14:textId="77777777" w:rsidR="00AF2B18" w:rsidRDefault="00AF2B18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>Директор ООО «Интра»</w:t>
                        </w:r>
                      </w:p>
                      <w:p w14:paraId="401A0058" w14:textId="77777777" w:rsidR="00AF2B18" w:rsidRDefault="00AF2B18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 xml:space="preserve">______________ </w:t>
                        </w:r>
                        <w:r>
                          <w:rPr>
                            <w:rFonts w:ascii="Times New Roman" w:eastAsia="Calibri" w:hAnsi="Times New Roman" w:cs="Times New Roman"/>
                            <w:bCs/>
                            <w:sz w:val="28"/>
                            <w:szCs w:val="28"/>
                          </w:rPr>
                          <w:t xml:space="preserve"> С.П.Уткин</w:t>
                        </w:r>
                      </w:p>
                      <w:p w14:paraId="408C1353" w14:textId="6746F56E" w:rsidR="00AF2B18" w:rsidRDefault="00AF2B18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>«___» _____________ 2023 г.</w:t>
                        </w:r>
                      </w:p>
                      <w:p w14:paraId="58CE2B72" w14:textId="77777777" w:rsidR="00AF2B18" w:rsidRDefault="00AF2B18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  <w:p w14:paraId="78659B83" w14:textId="77777777" w:rsidR="00AF2B18" w:rsidRDefault="00AF2B18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РАССМОТРЕНО</w:t>
                        </w:r>
                      </w:p>
                      <w:p w14:paraId="6D0BEE64" w14:textId="77777777" w:rsidR="00AF2B18" w:rsidRDefault="00AF2B18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 xml:space="preserve">на заседании кафедры </w:t>
                        </w:r>
                      </w:p>
                      <w:p w14:paraId="7DC571A1" w14:textId="77777777" w:rsidR="00AF2B18" w:rsidRDefault="00AF2B18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>программирования и рекламы</w:t>
                        </w:r>
                      </w:p>
                      <w:p w14:paraId="1AA51EB5" w14:textId="77777777" w:rsidR="00AF2B18" w:rsidRDefault="00AF2B18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>Заведующий кафедрой</w:t>
                        </w:r>
                      </w:p>
                      <w:p w14:paraId="4B97CAEA" w14:textId="77777777" w:rsidR="00AF2B18" w:rsidRDefault="00AF2B18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Calibri" w:hAnsi="Times New Roman" w:cs="Times New Roman"/>
                            <w:bCs/>
                            <w:sz w:val="28"/>
                            <w:szCs w:val="28"/>
                          </w:rPr>
                          <w:t xml:space="preserve">_______________   Л.А.Пятовская </w:t>
                        </w:r>
                      </w:p>
                      <w:p w14:paraId="19503F96" w14:textId="3895AD4B" w:rsidR="00AF2B18" w:rsidRDefault="00AF2B18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>«___» _____________ 2023г.</w:t>
                        </w:r>
                      </w:p>
                    </w:tc>
                    <w:tc>
                      <w:tcPr>
                        <w:tcW w:w="4784" w:type="dxa"/>
                        <w:shd w:val="clear" w:color="auto" w:fill="auto"/>
                      </w:tcPr>
                      <w:p w14:paraId="36A42965" w14:textId="77777777" w:rsidR="00AF2B18" w:rsidRDefault="00AF2B18"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ОДОБРЕНО</w:t>
                        </w:r>
                      </w:p>
                      <w:p w14:paraId="52D4E19B" w14:textId="77777777" w:rsidR="00AF2B18" w:rsidRDefault="00AF2B18"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 xml:space="preserve">на заседании педагогического совета  </w:t>
                        </w:r>
                      </w:p>
                      <w:p w14:paraId="4BDFCFF3" w14:textId="77777777" w:rsidR="00AF2B18" w:rsidRDefault="00AF2B18"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 xml:space="preserve">протокол № ___ </w:t>
                        </w:r>
                      </w:p>
                      <w:p w14:paraId="6439728B" w14:textId="7DD1B397" w:rsidR="00AF2B18" w:rsidRDefault="00AF2B18"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>от «___» _____________ 2023 г.</w:t>
                        </w:r>
                      </w:p>
                      <w:p w14:paraId="0AEC3376" w14:textId="77777777" w:rsidR="00AF2B18" w:rsidRDefault="00AF2B18"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>Секретарь___________ И.А. Руденко</w:t>
                        </w:r>
                      </w:p>
                      <w:p w14:paraId="227EFE1A" w14:textId="77777777" w:rsidR="00AF2B18" w:rsidRDefault="00AF2B18">
                        <w:pPr>
                          <w:spacing w:after="0" w:line="240" w:lineRule="auto"/>
                          <w:jc w:val="right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14:paraId="40984EAE" w14:textId="77777777" w:rsidR="00AF2B18" w:rsidRDefault="00AF2B18" w:rsidP="00BF290D">
                  <w:pPr>
                    <w:pStyle w:val="aa"/>
                    <w:rPr>
                      <w:color w:val="auto"/>
                    </w:rPr>
                  </w:pPr>
                </w:p>
              </w:txbxContent>
            </v:textbox>
            <w10:wrap type="square" anchorx="margin"/>
          </v:rect>
        </w:pict>
      </w:r>
    </w:p>
    <w:p w14:paraId="7554A49F" w14:textId="77777777" w:rsidR="00BF290D" w:rsidRDefault="00BF290D" w:rsidP="00BF290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B3C662A" w14:textId="77777777" w:rsidR="00BF290D" w:rsidRDefault="00BF290D" w:rsidP="00BF290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7284394" w14:textId="77777777" w:rsidR="00BF290D" w:rsidRDefault="00BF290D" w:rsidP="00BF290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EB57B4E" w14:textId="77777777" w:rsidR="00BF290D" w:rsidRDefault="00BF290D" w:rsidP="00BF290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3482072" w14:textId="77777777" w:rsidR="00BF290D" w:rsidRDefault="00BF290D" w:rsidP="00BF290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111AFB2" w14:textId="77777777" w:rsidR="00BF290D" w:rsidRDefault="00BF290D" w:rsidP="00BF290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E8E2A49" w14:textId="77777777" w:rsidR="00BF290D" w:rsidRDefault="00BF290D" w:rsidP="00BF290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EF91E91" w14:textId="77777777" w:rsidR="00BF290D" w:rsidRDefault="00BF290D" w:rsidP="00BF290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61677D2" w14:textId="77777777" w:rsidR="00BF290D" w:rsidRDefault="00BF290D" w:rsidP="00BF290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6FF7048" w14:textId="77777777" w:rsidR="00BF290D" w:rsidRDefault="00BF290D" w:rsidP="00BF290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0834E73" w14:textId="263A2696" w:rsidR="00BF290D" w:rsidRPr="00EB4AA9" w:rsidRDefault="00BF290D" w:rsidP="00BF290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4AA9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разработана на основе Федерального государственного стандарта среднего профессионального образования по специальности 42.02.01 Реклама, утвержденной приказом Министерства образования и науки РФ от 12.05.2014 г.  № 510, регистрация Минюст </w:t>
      </w:r>
      <w:r w:rsidRPr="00CC33B9">
        <w:rPr>
          <w:rFonts w:ascii="Times New Roman" w:eastAsia="Calibri" w:hAnsi="Times New Roman" w:cs="Times New Roman"/>
          <w:sz w:val="28"/>
          <w:szCs w:val="28"/>
        </w:rPr>
        <w:t>(№ 32859, 26.06.2014 г.),</w:t>
      </w:r>
      <w:r w:rsidRPr="00497E0C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="00CC33B9">
        <w:rPr>
          <w:rFonts w:ascii="Times New Roman" w:eastAsia="Calibri" w:hAnsi="Times New Roman" w:cs="Times New Roman"/>
          <w:sz w:val="28"/>
          <w:szCs w:val="28"/>
        </w:rPr>
        <w:t>социально-экономического профиля</w:t>
      </w:r>
      <w:r w:rsidRPr="00EB4AA9">
        <w:rPr>
          <w:rFonts w:ascii="Times New Roman" w:eastAsia="Calibri" w:hAnsi="Times New Roman" w:cs="Times New Roman"/>
          <w:sz w:val="28"/>
          <w:szCs w:val="28"/>
        </w:rPr>
        <w:t>, укрупненная группа 42.00.00 «Средства массовой информации и информационно-библиотечное де</w:t>
      </w:r>
      <w:r>
        <w:rPr>
          <w:rFonts w:ascii="Times New Roman" w:eastAsia="Calibri" w:hAnsi="Times New Roman" w:cs="Times New Roman"/>
          <w:sz w:val="28"/>
          <w:szCs w:val="28"/>
        </w:rPr>
        <w:t>л</w:t>
      </w:r>
      <w:r w:rsidR="00497E0C">
        <w:rPr>
          <w:rFonts w:ascii="Times New Roman" w:eastAsia="Calibri" w:hAnsi="Times New Roman" w:cs="Times New Roman"/>
          <w:sz w:val="28"/>
          <w:szCs w:val="28"/>
        </w:rPr>
        <w:t xml:space="preserve">о», рабочего учебного плана </w:t>
      </w:r>
      <w:r w:rsidR="00CC33B9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497E0C">
        <w:rPr>
          <w:rFonts w:ascii="Times New Roman" w:eastAsia="Calibri" w:hAnsi="Times New Roman" w:cs="Times New Roman"/>
          <w:sz w:val="28"/>
          <w:szCs w:val="28"/>
        </w:rPr>
        <w:t>№ 15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EB4AA9">
        <w:rPr>
          <w:rFonts w:ascii="Times New Roman" w:eastAsia="Calibri" w:hAnsi="Times New Roman" w:cs="Times New Roman"/>
          <w:sz w:val="28"/>
          <w:szCs w:val="28"/>
        </w:rPr>
        <w:t xml:space="preserve">, утвержденного </w:t>
      </w:r>
      <w:r w:rsidR="004432EB">
        <w:rPr>
          <w:rFonts w:ascii="Times New Roman" w:eastAsia="Calibri" w:hAnsi="Times New Roman" w:cs="Times New Roman"/>
          <w:sz w:val="28"/>
          <w:szCs w:val="28"/>
        </w:rPr>
        <w:t>27.06.2023г.</w:t>
      </w:r>
    </w:p>
    <w:p w14:paraId="586578E1" w14:textId="77777777" w:rsidR="00BF290D" w:rsidRPr="00AD1224" w:rsidRDefault="00BF290D" w:rsidP="00BF290D">
      <w:pPr>
        <w:spacing w:after="200" w:line="276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Организация-разработчик: ГАПОУ КК КГТК </w:t>
      </w:r>
    </w:p>
    <w:tbl>
      <w:tblPr>
        <w:tblW w:w="9497" w:type="dxa"/>
        <w:tblInd w:w="-175" w:type="dxa"/>
        <w:tblLook w:val="04A0" w:firstRow="1" w:lastRow="0" w:firstColumn="1" w:lastColumn="0" w:noHBand="0" w:noVBand="1"/>
      </w:tblPr>
      <w:tblGrid>
        <w:gridCol w:w="5835"/>
        <w:gridCol w:w="3662"/>
      </w:tblGrid>
      <w:tr w:rsidR="00BF290D" w14:paraId="0060E0B9" w14:textId="77777777" w:rsidTr="00C67ADD">
        <w:tc>
          <w:tcPr>
            <w:tcW w:w="5835" w:type="dxa"/>
            <w:shd w:val="clear" w:color="auto" w:fill="auto"/>
          </w:tcPr>
          <w:p w14:paraId="47DB272E" w14:textId="77777777" w:rsidR="00BF290D" w:rsidRDefault="00BF290D" w:rsidP="00C67AD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Разработчик: К.Е. Лысенко, преподаватель ГАПОУ КК КГТК</w:t>
            </w:r>
          </w:p>
        </w:tc>
        <w:tc>
          <w:tcPr>
            <w:tcW w:w="3662" w:type="dxa"/>
            <w:shd w:val="clear" w:color="auto" w:fill="auto"/>
          </w:tcPr>
          <w:p w14:paraId="3D7AE894" w14:textId="77777777" w:rsidR="00BF290D" w:rsidRDefault="00BF290D" w:rsidP="00C67AD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</w:t>
            </w:r>
          </w:p>
          <w:p w14:paraId="2F393994" w14:textId="77777777" w:rsidR="00BF290D" w:rsidRDefault="00BF290D" w:rsidP="00C67AD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____________</w:t>
            </w:r>
          </w:p>
          <w:p w14:paraId="4162A501" w14:textId="77777777" w:rsidR="00BF290D" w:rsidRDefault="00BF290D" w:rsidP="00C67AD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</w:tr>
      <w:tr w:rsidR="00BF290D" w14:paraId="3E8875D9" w14:textId="77777777" w:rsidTr="00C67ADD">
        <w:tc>
          <w:tcPr>
            <w:tcW w:w="5835" w:type="dxa"/>
            <w:shd w:val="clear" w:color="auto" w:fill="auto"/>
          </w:tcPr>
          <w:p w14:paraId="1F99C604" w14:textId="77777777" w:rsidR="00BF290D" w:rsidRDefault="00BF290D" w:rsidP="00C67A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Рецензенты:</w:t>
            </w:r>
          </w:p>
          <w:p w14:paraId="694E52C1" w14:textId="77777777" w:rsidR="00BF290D" w:rsidRDefault="00BF290D" w:rsidP="00C67A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7CC9B364" w14:textId="77777777" w:rsidR="00BF290D" w:rsidRDefault="00BF290D" w:rsidP="00C67AD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Ю.В. Пидшморга, к. культурологии, ассистент кафедры философии, психологии и педагогики ФГБОУ ВО КубГМУ Минздрава России, квалификация по диплому - специалист по рекламе</w:t>
            </w:r>
          </w:p>
          <w:p w14:paraId="60F3F824" w14:textId="77777777" w:rsidR="00BF290D" w:rsidRDefault="00BF290D" w:rsidP="00C67AD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62" w:type="dxa"/>
            <w:shd w:val="clear" w:color="auto" w:fill="auto"/>
          </w:tcPr>
          <w:p w14:paraId="0A835DD0" w14:textId="77777777" w:rsidR="00BF290D" w:rsidRDefault="00BF290D" w:rsidP="00C67AD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</w:t>
            </w:r>
          </w:p>
          <w:p w14:paraId="6CB2BB24" w14:textId="77777777" w:rsidR="00BF290D" w:rsidRDefault="00BF290D" w:rsidP="00C67AD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1FC25854" w14:textId="77777777" w:rsidR="00BF290D" w:rsidRDefault="00BF290D" w:rsidP="00C67AD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</w:p>
          <w:p w14:paraId="7DC358EA" w14:textId="77777777" w:rsidR="00BF290D" w:rsidRDefault="00BF290D" w:rsidP="00C67AD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</w:t>
            </w:r>
          </w:p>
          <w:p w14:paraId="4A37175F" w14:textId="77777777" w:rsidR="00BF290D" w:rsidRDefault="00BF290D" w:rsidP="00C67AD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</w:tr>
      <w:tr w:rsidR="00BF290D" w14:paraId="17DE434E" w14:textId="77777777" w:rsidTr="00C67ADD">
        <w:tc>
          <w:tcPr>
            <w:tcW w:w="5835" w:type="dxa"/>
            <w:shd w:val="clear" w:color="auto" w:fill="auto"/>
          </w:tcPr>
          <w:p w14:paraId="141DD39C" w14:textId="77777777" w:rsidR="00BF290D" w:rsidRDefault="00BF290D" w:rsidP="00C67AD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С.П. Уткин, директор рекламного агентства ООО «Интра», квалификация по диплому - экономист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662" w:type="dxa"/>
            <w:shd w:val="clear" w:color="auto" w:fill="auto"/>
          </w:tcPr>
          <w:p w14:paraId="574BCFFA" w14:textId="77777777" w:rsidR="00BF290D" w:rsidRDefault="00BF290D" w:rsidP="00C67AD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</w:t>
            </w:r>
          </w:p>
          <w:p w14:paraId="12768E87" w14:textId="77777777" w:rsidR="00BF290D" w:rsidRDefault="00BF290D" w:rsidP="00C67AD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9468950" w14:textId="77777777" w:rsidR="00BF290D" w:rsidRDefault="00BF290D" w:rsidP="00C67AD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____________</w:t>
            </w:r>
          </w:p>
          <w:p w14:paraId="520EABB6" w14:textId="77777777" w:rsidR="00BF290D" w:rsidRDefault="00BF290D" w:rsidP="00C67AD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</w:tr>
    </w:tbl>
    <w:p w14:paraId="44C8C72D" w14:textId="77777777" w:rsidR="00E41869" w:rsidRPr="00E41869" w:rsidRDefault="00E41869" w:rsidP="00BF29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4186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СОДЕРЖАНИЕ</w:t>
      </w:r>
    </w:p>
    <w:p w14:paraId="658DD9E5" w14:textId="77777777" w:rsidR="00E41869" w:rsidRPr="00E41869" w:rsidRDefault="00E41869" w:rsidP="00E41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0DED0A26" w14:textId="77777777" w:rsidR="00E41869" w:rsidRPr="00E41869" w:rsidRDefault="00E41869" w:rsidP="00E41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0" w:type="auto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E41869" w:rsidRPr="00E41869" w14:paraId="67AAC721" w14:textId="77777777" w:rsidTr="00403EC4">
        <w:tc>
          <w:tcPr>
            <w:tcW w:w="9006" w:type="dxa"/>
            <w:shd w:val="clear" w:color="auto" w:fill="auto"/>
          </w:tcPr>
          <w:p w14:paraId="59AB131E" w14:textId="77777777" w:rsidR="00E41869" w:rsidRPr="00E41869" w:rsidRDefault="00E41869" w:rsidP="00E41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zh-CN"/>
              </w:rPr>
              <w:t>Название разделов</w:t>
            </w:r>
          </w:p>
        </w:tc>
        <w:tc>
          <w:tcPr>
            <w:tcW w:w="1275" w:type="dxa"/>
            <w:shd w:val="clear" w:color="auto" w:fill="auto"/>
          </w:tcPr>
          <w:p w14:paraId="13095266" w14:textId="77777777" w:rsidR="00E41869" w:rsidRPr="00E41869" w:rsidRDefault="00E41869" w:rsidP="00E41869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zh-CN"/>
              </w:rPr>
              <w:t>стр.</w:t>
            </w:r>
          </w:p>
        </w:tc>
      </w:tr>
      <w:tr w:rsidR="00E41869" w:rsidRPr="00E41869" w14:paraId="6417DDE0" w14:textId="77777777" w:rsidTr="00403EC4">
        <w:tc>
          <w:tcPr>
            <w:tcW w:w="9006" w:type="dxa"/>
            <w:shd w:val="clear" w:color="auto" w:fill="auto"/>
          </w:tcPr>
          <w:p w14:paraId="1DA6200C" w14:textId="77777777" w:rsidR="00E41869" w:rsidRPr="00E41869" w:rsidRDefault="00E41869" w:rsidP="00E41869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1. Паспорт программы профессионального модуля</w:t>
            </w:r>
          </w:p>
        </w:tc>
        <w:tc>
          <w:tcPr>
            <w:tcW w:w="1275" w:type="dxa"/>
            <w:shd w:val="clear" w:color="auto" w:fill="auto"/>
          </w:tcPr>
          <w:p w14:paraId="092824C9" w14:textId="77777777" w:rsidR="00E41869" w:rsidRPr="00E41869" w:rsidRDefault="00E41869" w:rsidP="00E41869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4</w:t>
            </w:r>
          </w:p>
        </w:tc>
      </w:tr>
      <w:tr w:rsidR="00E41869" w:rsidRPr="00E41869" w14:paraId="6A1CECC3" w14:textId="77777777" w:rsidTr="00403EC4">
        <w:tc>
          <w:tcPr>
            <w:tcW w:w="9006" w:type="dxa"/>
            <w:shd w:val="clear" w:color="auto" w:fill="auto"/>
          </w:tcPr>
          <w:p w14:paraId="02A7D6AF" w14:textId="77777777" w:rsidR="00E41869" w:rsidRPr="00E41869" w:rsidRDefault="00E41869" w:rsidP="00E41869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2. Результаты освоения профессионального модуля</w:t>
            </w:r>
          </w:p>
        </w:tc>
        <w:tc>
          <w:tcPr>
            <w:tcW w:w="1275" w:type="dxa"/>
            <w:shd w:val="clear" w:color="auto" w:fill="auto"/>
          </w:tcPr>
          <w:p w14:paraId="7BE3B829" w14:textId="77777777" w:rsidR="00E41869" w:rsidRPr="00E41869" w:rsidRDefault="00ED1729" w:rsidP="00E41869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8</w:t>
            </w:r>
          </w:p>
        </w:tc>
      </w:tr>
      <w:tr w:rsidR="00E41869" w:rsidRPr="00E41869" w14:paraId="45896578" w14:textId="77777777" w:rsidTr="00403EC4">
        <w:tc>
          <w:tcPr>
            <w:tcW w:w="9006" w:type="dxa"/>
            <w:shd w:val="clear" w:color="auto" w:fill="auto"/>
          </w:tcPr>
          <w:p w14:paraId="72B3ECF2" w14:textId="77777777" w:rsidR="00E41869" w:rsidRPr="00E41869" w:rsidRDefault="00E41869" w:rsidP="00E41869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3 Структура и содержание профессионального модуля</w:t>
            </w:r>
          </w:p>
        </w:tc>
        <w:tc>
          <w:tcPr>
            <w:tcW w:w="1275" w:type="dxa"/>
            <w:shd w:val="clear" w:color="auto" w:fill="auto"/>
          </w:tcPr>
          <w:p w14:paraId="7B9606A2" w14:textId="77777777" w:rsidR="00E41869" w:rsidRPr="00E41869" w:rsidRDefault="00ED1729" w:rsidP="00E41869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9</w:t>
            </w:r>
          </w:p>
        </w:tc>
      </w:tr>
      <w:tr w:rsidR="00E41869" w:rsidRPr="00E41869" w14:paraId="781EB496" w14:textId="77777777" w:rsidTr="00403EC4">
        <w:tc>
          <w:tcPr>
            <w:tcW w:w="9006" w:type="dxa"/>
            <w:shd w:val="clear" w:color="auto" w:fill="auto"/>
          </w:tcPr>
          <w:p w14:paraId="430686BC" w14:textId="77777777" w:rsidR="00E41869" w:rsidRPr="00E41869" w:rsidRDefault="00E41869" w:rsidP="00E41869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4 Условия реализации профессионального модуля</w:t>
            </w:r>
          </w:p>
        </w:tc>
        <w:tc>
          <w:tcPr>
            <w:tcW w:w="1275" w:type="dxa"/>
            <w:shd w:val="clear" w:color="auto" w:fill="auto"/>
          </w:tcPr>
          <w:p w14:paraId="6C6BA17A" w14:textId="77777777" w:rsidR="00E41869" w:rsidRPr="00E41869" w:rsidRDefault="005B7EE4" w:rsidP="00E41869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21</w:t>
            </w:r>
          </w:p>
        </w:tc>
      </w:tr>
      <w:tr w:rsidR="00E41869" w:rsidRPr="00E41869" w14:paraId="53744327" w14:textId="77777777" w:rsidTr="00403EC4">
        <w:tc>
          <w:tcPr>
            <w:tcW w:w="9006" w:type="dxa"/>
            <w:shd w:val="clear" w:color="auto" w:fill="auto"/>
          </w:tcPr>
          <w:p w14:paraId="4D02D4A7" w14:textId="77777777" w:rsidR="00E41869" w:rsidRPr="00E41869" w:rsidRDefault="00E41869" w:rsidP="00E41869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5 Контроль и оценка результатов освоения профессионального модуля</w:t>
            </w:r>
          </w:p>
        </w:tc>
        <w:tc>
          <w:tcPr>
            <w:tcW w:w="1275" w:type="dxa"/>
            <w:shd w:val="clear" w:color="auto" w:fill="auto"/>
          </w:tcPr>
          <w:p w14:paraId="00A4F5BF" w14:textId="77777777" w:rsidR="00E41869" w:rsidRPr="00E41869" w:rsidRDefault="00736A65" w:rsidP="00E41869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27</w:t>
            </w:r>
          </w:p>
        </w:tc>
      </w:tr>
      <w:tr w:rsidR="00E41869" w:rsidRPr="00E41869" w14:paraId="765C75E9" w14:textId="77777777" w:rsidTr="00403EC4">
        <w:tc>
          <w:tcPr>
            <w:tcW w:w="9006" w:type="dxa"/>
            <w:shd w:val="clear" w:color="auto" w:fill="auto"/>
          </w:tcPr>
          <w:p w14:paraId="2E4113CD" w14:textId="77777777" w:rsidR="00E41869" w:rsidRPr="00E41869" w:rsidRDefault="00E41869" w:rsidP="00E41869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5. Приложение 1</w:t>
            </w:r>
          </w:p>
        </w:tc>
        <w:tc>
          <w:tcPr>
            <w:tcW w:w="1275" w:type="dxa"/>
            <w:shd w:val="clear" w:color="auto" w:fill="auto"/>
          </w:tcPr>
          <w:p w14:paraId="11A15C3E" w14:textId="77777777" w:rsidR="00E41869" w:rsidRPr="00E41869" w:rsidRDefault="00736A65" w:rsidP="000B0B1D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31</w:t>
            </w:r>
          </w:p>
        </w:tc>
      </w:tr>
      <w:tr w:rsidR="00E41869" w:rsidRPr="00E41869" w14:paraId="3C990642" w14:textId="77777777" w:rsidTr="00403EC4">
        <w:trPr>
          <w:trHeight w:val="838"/>
        </w:trPr>
        <w:tc>
          <w:tcPr>
            <w:tcW w:w="9006" w:type="dxa"/>
            <w:shd w:val="clear" w:color="auto" w:fill="auto"/>
          </w:tcPr>
          <w:p w14:paraId="54245F1C" w14:textId="77777777" w:rsidR="00E41869" w:rsidRPr="00E41869" w:rsidRDefault="00E41869" w:rsidP="00E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zh-CN"/>
              </w:rPr>
            </w:pPr>
            <w:r w:rsidRPr="00E41869">
              <w:rPr>
                <w:rFonts w:ascii="Times New Roman" w:eastAsia="TimesNewRoman" w:hAnsi="Times New Roman" w:cs="Times New Roman"/>
                <w:sz w:val="28"/>
                <w:szCs w:val="24"/>
                <w:lang w:eastAsia="zh-CN"/>
              </w:rPr>
              <w:t>6 Лист изменений и дополнений, внесенных в рабочую программу</w:t>
            </w:r>
          </w:p>
          <w:p w14:paraId="12618B91" w14:textId="77777777" w:rsidR="00E41869" w:rsidRPr="00E41869" w:rsidRDefault="00E41869" w:rsidP="00E41869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zh-CN"/>
              </w:rPr>
            </w:pPr>
          </w:p>
        </w:tc>
        <w:tc>
          <w:tcPr>
            <w:tcW w:w="1275" w:type="dxa"/>
            <w:shd w:val="clear" w:color="auto" w:fill="auto"/>
          </w:tcPr>
          <w:p w14:paraId="4333FDB6" w14:textId="77777777" w:rsidR="00E41869" w:rsidRPr="00E41869" w:rsidRDefault="00736A65" w:rsidP="00E41869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39</w:t>
            </w:r>
          </w:p>
        </w:tc>
      </w:tr>
    </w:tbl>
    <w:p w14:paraId="5591F555" w14:textId="77777777" w:rsidR="003F6160" w:rsidRDefault="003F6160" w:rsidP="00633903"/>
    <w:p w14:paraId="5B7D922C" w14:textId="77777777" w:rsidR="00E41869" w:rsidRDefault="00E41869" w:rsidP="00633903"/>
    <w:p w14:paraId="7B5D8915" w14:textId="77777777" w:rsidR="00E41869" w:rsidRDefault="00E41869" w:rsidP="00633903"/>
    <w:p w14:paraId="4E60E86F" w14:textId="77777777" w:rsidR="00E41869" w:rsidRDefault="00E41869" w:rsidP="00633903"/>
    <w:p w14:paraId="76C1C343" w14:textId="77777777" w:rsidR="00E41869" w:rsidRDefault="00E41869" w:rsidP="00633903"/>
    <w:p w14:paraId="026CD27C" w14:textId="77777777" w:rsidR="00E41869" w:rsidRDefault="00E41869" w:rsidP="00633903"/>
    <w:p w14:paraId="23D39D50" w14:textId="77777777" w:rsidR="00E41869" w:rsidRDefault="00E41869" w:rsidP="00633903"/>
    <w:p w14:paraId="0846DDBC" w14:textId="77777777" w:rsidR="00E41869" w:rsidRDefault="00E41869" w:rsidP="00633903"/>
    <w:p w14:paraId="21B52D58" w14:textId="77777777" w:rsidR="00E41869" w:rsidRDefault="00E41869" w:rsidP="00633903"/>
    <w:p w14:paraId="3E995DB7" w14:textId="77777777" w:rsidR="00E41869" w:rsidRDefault="00E41869" w:rsidP="00633903"/>
    <w:p w14:paraId="1CACF9AB" w14:textId="77777777" w:rsidR="00E41869" w:rsidRDefault="00E41869" w:rsidP="00633903"/>
    <w:p w14:paraId="32F2D3D6" w14:textId="77777777" w:rsidR="00E41869" w:rsidRDefault="00E41869" w:rsidP="00633903"/>
    <w:p w14:paraId="28B593DB" w14:textId="77777777" w:rsidR="00E41869" w:rsidRDefault="00E41869" w:rsidP="00633903"/>
    <w:p w14:paraId="58F60D9A" w14:textId="77777777" w:rsidR="00E41869" w:rsidRDefault="00E41869" w:rsidP="00633903"/>
    <w:p w14:paraId="7274AD00" w14:textId="77777777" w:rsidR="00E41869" w:rsidRDefault="00E41869" w:rsidP="00633903"/>
    <w:p w14:paraId="011DD3F6" w14:textId="77777777" w:rsidR="00E41869" w:rsidRPr="00E41869" w:rsidRDefault="00E41869" w:rsidP="00E41869">
      <w:pPr>
        <w:pageBreakBefore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E41869"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  <w:lastRenderedPageBreak/>
        <w:t>паспорт ПРОГРАММЫ ПРОФЕССИОНАЛЬНОГО МОДУЛЯ</w:t>
      </w:r>
    </w:p>
    <w:p w14:paraId="70593AB0" w14:textId="77777777" w:rsidR="00E41869" w:rsidRPr="007C158C" w:rsidRDefault="007C158C" w:rsidP="00E41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ab/>
      </w:r>
      <w:r w:rsidRPr="007C15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ПМ.05 Выполнение работ по профессии 20032 Агент рекламный</w:t>
      </w:r>
    </w:p>
    <w:p w14:paraId="2A2D663B" w14:textId="77777777" w:rsidR="00E41869" w:rsidRPr="00E41869" w:rsidRDefault="00E41869" w:rsidP="00E41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4186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1.1. Область применения программы</w:t>
      </w:r>
    </w:p>
    <w:p w14:paraId="2AB7A0DA" w14:textId="77777777" w:rsidR="00E41869" w:rsidRPr="00E41869" w:rsidRDefault="00E41869" w:rsidP="00E418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61A2A69B" w14:textId="77777777" w:rsidR="00E41869" w:rsidRPr="00E41869" w:rsidRDefault="00026720" w:rsidP="00E41869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41869">
        <w:rPr>
          <w:rFonts w:ascii="Times New Roman" w:eastAsia="Times New Roman" w:hAnsi="Times New Roman" w:cs="Times New Roman"/>
          <w:sz w:val="28"/>
          <w:szCs w:val="28"/>
          <w:lang w:eastAsia="zh-CN"/>
        </w:rPr>
        <w:t>Рабочая программа</w:t>
      </w:r>
      <w:r w:rsidR="00E41869" w:rsidRPr="00E4186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профессионального модуля может быть использована в профессиональной подготовке специалистов по рекламе.</w:t>
      </w:r>
    </w:p>
    <w:p w14:paraId="37DE793A" w14:textId="77777777" w:rsidR="00E41869" w:rsidRPr="00CC33B9" w:rsidRDefault="00E41869" w:rsidP="00E41869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4186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Рабочая программа профессионального модуля (далее программа ПМ) – является частью основной профессиональной образовательной программы </w:t>
      </w:r>
      <w:r w:rsidR="00A65AFF" w:rsidRPr="00A65AF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Г</w:t>
      </w:r>
      <w:r w:rsidR="00A27C9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А</w:t>
      </w:r>
      <w:r w:rsidR="00A65AFF" w:rsidRPr="00A65AF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ПОУ КК КГТК</w:t>
      </w:r>
      <w:r w:rsidR="00A65AF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E4186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 специальности СПО </w:t>
      </w:r>
      <w:r w:rsidR="000A1A1F" w:rsidRPr="000A1A1F">
        <w:rPr>
          <w:rFonts w:ascii="Times New Roman" w:eastAsia="Times New Roman" w:hAnsi="Times New Roman" w:cs="Times New Roman"/>
          <w:sz w:val="28"/>
          <w:szCs w:val="28"/>
          <w:lang w:eastAsia="zh-CN"/>
        </w:rPr>
        <w:t>42.02.01 «Реклама»</w:t>
      </w:r>
      <w:r w:rsidRPr="00E4186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базовой подготовки, разработанной в </w:t>
      </w:r>
      <w:r w:rsidRPr="00CC33B9">
        <w:rPr>
          <w:rFonts w:ascii="Times New Roman" w:eastAsia="Times New Roman" w:hAnsi="Times New Roman" w:cs="Times New Roman"/>
          <w:sz w:val="28"/>
          <w:szCs w:val="28"/>
          <w:lang w:eastAsia="zh-CN"/>
        </w:rPr>
        <w:t>соответствии с ФГОС СПО третьего поколения.</w:t>
      </w:r>
    </w:p>
    <w:p w14:paraId="6CDD75A4" w14:textId="77777777" w:rsidR="00E41869" w:rsidRPr="00E41869" w:rsidRDefault="00CC33B9" w:rsidP="00E41869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41869">
        <w:rPr>
          <w:rFonts w:ascii="Times New Roman" w:eastAsia="Times New Roman" w:hAnsi="Times New Roman" w:cs="Times New Roman"/>
          <w:sz w:val="28"/>
          <w:szCs w:val="28"/>
          <w:lang w:eastAsia="zh-CN"/>
        </w:rPr>
        <w:t>Рабочая программа</w:t>
      </w:r>
      <w:r w:rsidR="00E41869" w:rsidRPr="00E4186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профессионального модуля может быть использована в профессиональной подготовке специалистов по рекламе.</w:t>
      </w:r>
    </w:p>
    <w:p w14:paraId="06F7110A" w14:textId="77777777" w:rsidR="00E41869" w:rsidRPr="00E41869" w:rsidRDefault="00E41869" w:rsidP="00E41869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0"/>
          <w:szCs w:val="28"/>
          <w:lang w:eastAsia="zh-CN"/>
        </w:rPr>
      </w:pPr>
      <w:r w:rsidRPr="00E4186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Рабочая программа составляется для специальности </w:t>
      </w:r>
      <w:r w:rsidR="000A1A1F" w:rsidRPr="000A1A1F">
        <w:rPr>
          <w:rFonts w:ascii="Times New Roman" w:eastAsia="Times New Roman" w:hAnsi="Times New Roman" w:cs="Times New Roman"/>
          <w:sz w:val="28"/>
          <w:szCs w:val="28"/>
          <w:lang w:eastAsia="zh-CN"/>
        </w:rPr>
        <w:t>42.02.01 «Реклама»</w:t>
      </w:r>
      <w:r w:rsidR="00A65AF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E41869">
        <w:rPr>
          <w:rFonts w:ascii="Times New Roman" w:eastAsia="Times New Roman" w:hAnsi="Times New Roman" w:cs="Times New Roman"/>
          <w:sz w:val="28"/>
          <w:szCs w:val="28"/>
          <w:lang w:eastAsia="zh-CN"/>
        </w:rPr>
        <w:t>очной формы обучения.</w:t>
      </w:r>
    </w:p>
    <w:p w14:paraId="4F5554DE" w14:textId="77777777" w:rsidR="00E41869" w:rsidRPr="00E41869" w:rsidRDefault="00E41869" w:rsidP="00E4186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zh-CN"/>
        </w:rPr>
      </w:pPr>
    </w:p>
    <w:p w14:paraId="17A5B73F" w14:textId="77777777" w:rsidR="00E41869" w:rsidRPr="00E41869" w:rsidRDefault="00E41869" w:rsidP="00E41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</w:pPr>
      <w:r w:rsidRPr="00E4186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1.2. Цели и задачи модуля – требования к результатам освоения модуля:</w:t>
      </w:r>
    </w:p>
    <w:p w14:paraId="4B73A342" w14:textId="77777777" w:rsidR="00AA7EC7" w:rsidRDefault="00AA7EC7" w:rsidP="00AA7EC7">
      <w:pPr>
        <w:spacing w:after="0" w:line="240" w:lineRule="auto"/>
        <w:ind w:firstLine="600"/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</w:pPr>
    </w:p>
    <w:p w14:paraId="2E4AFDBC" w14:textId="77777777" w:rsidR="00E41869" w:rsidRPr="00AA7EC7" w:rsidRDefault="00E41869" w:rsidP="00FC28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41869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Базовая часть </w:t>
      </w:r>
      <w:r w:rsidR="00AA7EC7">
        <w:rPr>
          <w:rFonts w:ascii="Times New Roman" w:eastAsia="Times New Roman" w:hAnsi="Times New Roman" w:cs="Times New Roman"/>
          <w:sz w:val="28"/>
          <w:szCs w:val="28"/>
          <w:lang w:eastAsia="zh-CN"/>
        </w:rPr>
        <w:t>– не предусмотрена</w:t>
      </w:r>
    </w:p>
    <w:p w14:paraId="0DF4D836" w14:textId="77777777" w:rsidR="00E41869" w:rsidRPr="00C86937" w:rsidRDefault="00E41869" w:rsidP="00E41869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86937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Вариативная часть </w:t>
      </w:r>
    </w:p>
    <w:p w14:paraId="05174AF7" w14:textId="77777777" w:rsidR="00E41869" w:rsidRDefault="00E41869" w:rsidP="00E41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86937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>С целью реализации требований работодателей и ориентации профессиональной подготовки под конкретное рабочее место, обучающийся в рамках овладения указанным видом профессиональной деятельности должен:</w:t>
      </w:r>
    </w:p>
    <w:p w14:paraId="69A393CF" w14:textId="77777777" w:rsidR="00FC285C" w:rsidRDefault="00FC285C" w:rsidP="00E41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FC285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владеть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навыками</w:t>
      </w:r>
      <w:r w:rsidRPr="00FC285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:</w:t>
      </w:r>
    </w:p>
    <w:p w14:paraId="436A613D" w14:textId="77777777" w:rsidR="00FC285C" w:rsidRPr="00FC285C" w:rsidRDefault="00FC285C" w:rsidP="00FC2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- </w:t>
      </w:r>
      <w:r w:rsidRPr="00FC285C">
        <w:rPr>
          <w:rFonts w:ascii="Times New Roman" w:eastAsia="Times New Roman" w:hAnsi="Times New Roman" w:cs="Times New Roman"/>
          <w:sz w:val="28"/>
          <w:szCs w:val="28"/>
          <w:lang w:eastAsia="zh-CN"/>
        </w:rPr>
        <w:t>ведения переговоров с заказчиком;</w:t>
      </w:r>
    </w:p>
    <w:p w14:paraId="6321305C" w14:textId="77777777" w:rsidR="00FC285C" w:rsidRPr="00FC285C" w:rsidRDefault="00FC285C" w:rsidP="00FC2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C285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информационных и коммуникационных технологий при получении и </w:t>
      </w:r>
    </w:p>
    <w:p w14:paraId="0B49130A" w14:textId="77777777" w:rsidR="00FC285C" w:rsidRPr="00FC285C" w:rsidRDefault="00FC285C" w:rsidP="00FC2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C285C">
        <w:rPr>
          <w:rFonts w:ascii="Times New Roman" w:eastAsia="Times New Roman" w:hAnsi="Times New Roman" w:cs="Times New Roman"/>
          <w:sz w:val="28"/>
          <w:szCs w:val="28"/>
          <w:lang w:eastAsia="zh-CN"/>
        </w:rPr>
        <w:t>оформлении заказа;</w:t>
      </w:r>
    </w:p>
    <w:p w14:paraId="0D6C2367" w14:textId="77777777" w:rsidR="00FC285C" w:rsidRPr="00FC285C" w:rsidRDefault="00FC285C" w:rsidP="00FC2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C285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оформления договорной и финансовой документации при работе с </w:t>
      </w:r>
    </w:p>
    <w:p w14:paraId="0896E5D0" w14:textId="77777777" w:rsidR="00FC285C" w:rsidRPr="00FC285C" w:rsidRDefault="00FC285C" w:rsidP="00FC2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C285C">
        <w:rPr>
          <w:rFonts w:ascii="Times New Roman" w:eastAsia="Times New Roman" w:hAnsi="Times New Roman" w:cs="Times New Roman"/>
          <w:sz w:val="28"/>
          <w:szCs w:val="28"/>
          <w:lang w:eastAsia="zh-CN"/>
        </w:rPr>
        <w:t>заказчиком;</w:t>
      </w:r>
    </w:p>
    <w:p w14:paraId="1FFB034D" w14:textId="77777777" w:rsidR="00FC285C" w:rsidRPr="00FC285C" w:rsidRDefault="00FC285C" w:rsidP="00FC2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C285C">
        <w:rPr>
          <w:rFonts w:ascii="Times New Roman" w:eastAsia="Times New Roman" w:hAnsi="Times New Roman" w:cs="Times New Roman"/>
          <w:sz w:val="28"/>
          <w:szCs w:val="28"/>
          <w:lang w:eastAsia="zh-CN"/>
        </w:rPr>
        <w:t>- организации связи со средствами массовой информации.</w:t>
      </w:r>
    </w:p>
    <w:p w14:paraId="7BBA7749" w14:textId="77777777" w:rsidR="00364704" w:rsidRPr="00C86937" w:rsidRDefault="00364704" w:rsidP="003647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8693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уметь:</w:t>
      </w:r>
    </w:p>
    <w:p w14:paraId="3B7F3550" w14:textId="77777777" w:rsidR="00FC285C" w:rsidRPr="00FC285C" w:rsidRDefault="00FC285C" w:rsidP="00FC2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- к</w:t>
      </w:r>
      <w:r w:rsidRPr="00FC285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онтактировать с заказчиками рекламного продукта и вести </w:t>
      </w:r>
    </w:p>
    <w:p w14:paraId="1A2D1967" w14:textId="77777777" w:rsidR="00FC285C" w:rsidRPr="00FC285C" w:rsidRDefault="00FC285C" w:rsidP="00FC2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C285C">
        <w:rPr>
          <w:rFonts w:ascii="Times New Roman" w:eastAsia="Times New Roman" w:hAnsi="Times New Roman" w:cs="Times New Roman"/>
          <w:sz w:val="28"/>
          <w:szCs w:val="28"/>
          <w:lang w:eastAsia="zh-CN"/>
        </w:rPr>
        <w:t>переговоры с заказчиком;</w:t>
      </w:r>
    </w:p>
    <w:p w14:paraId="4F344801" w14:textId="77777777" w:rsidR="00FC285C" w:rsidRPr="00FC285C" w:rsidRDefault="00FC285C" w:rsidP="00FC2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</w:t>
      </w:r>
      <w:r w:rsidRPr="00FC285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осуществлять в качестве посредника работы по предоставлению </w:t>
      </w:r>
    </w:p>
    <w:p w14:paraId="23BB220F" w14:textId="77777777" w:rsidR="00FC285C" w:rsidRPr="00FC285C" w:rsidRDefault="00FC285C" w:rsidP="00FC2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C285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рекламных услуг; </w:t>
      </w:r>
    </w:p>
    <w:p w14:paraId="5D166F2A" w14:textId="77777777" w:rsidR="00FC285C" w:rsidRPr="00FC285C" w:rsidRDefault="00FC285C" w:rsidP="00FC2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</w:t>
      </w:r>
      <w:r w:rsidRPr="00FC285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выбирать и использовать различные виды средств распространения </w:t>
      </w:r>
    </w:p>
    <w:p w14:paraId="40B396AB" w14:textId="77777777" w:rsidR="00FC285C" w:rsidRPr="00FC285C" w:rsidRDefault="00FC285C" w:rsidP="00FC2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C285C">
        <w:rPr>
          <w:rFonts w:ascii="Times New Roman" w:eastAsia="Times New Roman" w:hAnsi="Times New Roman" w:cs="Times New Roman"/>
          <w:sz w:val="28"/>
          <w:szCs w:val="28"/>
          <w:lang w:eastAsia="zh-CN"/>
        </w:rPr>
        <w:t>рекламы;</w:t>
      </w:r>
    </w:p>
    <w:p w14:paraId="44A7F3FD" w14:textId="77777777" w:rsidR="00FC285C" w:rsidRDefault="00FC285C" w:rsidP="00FC2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</w:t>
      </w:r>
      <w:r w:rsidRPr="00FC285C">
        <w:rPr>
          <w:rFonts w:ascii="Times New Roman" w:eastAsia="Times New Roman" w:hAnsi="Times New Roman" w:cs="Times New Roman"/>
          <w:sz w:val="28"/>
          <w:szCs w:val="28"/>
          <w:lang w:eastAsia="zh-CN"/>
        </w:rPr>
        <w:t>выступать с защитой проекта.</w:t>
      </w:r>
    </w:p>
    <w:p w14:paraId="7A4810E4" w14:textId="77777777" w:rsidR="00A65AFF" w:rsidRPr="00C86937" w:rsidRDefault="00A65AFF" w:rsidP="00FC2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8693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знать: </w:t>
      </w:r>
    </w:p>
    <w:p w14:paraId="39BCEED1" w14:textId="77777777" w:rsidR="008E5BD8" w:rsidRDefault="008E5BD8" w:rsidP="00E41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</w:t>
      </w:r>
      <w:r w:rsidRPr="008E5B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виды рекламной деятельности; виды рекламных средств и средств распространения рекламы; </w:t>
      </w:r>
    </w:p>
    <w:p w14:paraId="2022A8A9" w14:textId="77777777" w:rsidR="008E5BD8" w:rsidRDefault="008E5BD8" w:rsidP="00E41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</w:t>
      </w:r>
      <w:r w:rsidRPr="008E5B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требования к рекламированию товаров и услуг, установленные законом; </w:t>
      </w:r>
    </w:p>
    <w:p w14:paraId="6CAD21F9" w14:textId="77777777" w:rsidR="008E5BD8" w:rsidRDefault="008E5BD8" w:rsidP="00E41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</w:t>
      </w:r>
      <w:r w:rsidRPr="008E5B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субъекты рекламного процесса и их взаимодействие; </w:t>
      </w:r>
    </w:p>
    <w:p w14:paraId="48FD51B5" w14:textId="77777777" w:rsidR="008E5BD8" w:rsidRDefault="008E5BD8" w:rsidP="00E41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</w:t>
      </w:r>
      <w:r w:rsidRPr="008E5B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правовые нормы, регулирующие взаимоотношения по оказанию рекламных услуг; </w:t>
      </w:r>
      <w:r w:rsidR="000913FE">
        <w:rPr>
          <w:rFonts w:ascii="Times New Roman" w:eastAsia="Times New Roman" w:hAnsi="Times New Roman" w:cs="Times New Roman"/>
          <w:sz w:val="28"/>
          <w:szCs w:val="28"/>
          <w:lang w:eastAsia="zh-CN"/>
        </w:rPr>
        <w:t>-</w:t>
      </w:r>
      <w:r w:rsidRPr="008E5B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ответственность участников рекламного процесса за ненадлежащую рекламу;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</w:t>
      </w:r>
      <w:r w:rsidR="000913F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- </w:t>
      </w:r>
      <w:r w:rsidRPr="008E5B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социально-психологические основы рекламы; </w:t>
      </w:r>
    </w:p>
    <w:p w14:paraId="39345729" w14:textId="77777777" w:rsidR="008E5BD8" w:rsidRDefault="008E5BD8" w:rsidP="00E41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- </w:t>
      </w:r>
      <w:r w:rsidRPr="008E5B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факторы и методы воздействия рекламы на человека; </w:t>
      </w:r>
    </w:p>
    <w:p w14:paraId="28008189" w14:textId="77777777" w:rsidR="008E5BD8" w:rsidRDefault="008E5BD8" w:rsidP="00E41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</w:t>
      </w:r>
      <w:r w:rsidRPr="008E5B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факторы, влияющие на покупку товаров; </w:t>
      </w:r>
    </w:p>
    <w:p w14:paraId="36761CBE" w14:textId="77777777" w:rsidR="008E5BD8" w:rsidRDefault="008E5BD8" w:rsidP="00E41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</w:t>
      </w:r>
      <w:r w:rsidRPr="008E5B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основные виды производства рекламного продукта; </w:t>
      </w:r>
    </w:p>
    <w:p w14:paraId="6C3972CC" w14:textId="77777777" w:rsidR="00364704" w:rsidRDefault="008E5BD8" w:rsidP="00E41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</w:t>
      </w:r>
      <w:r w:rsidRPr="008E5BD8">
        <w:rPr>
          <w:rFonts w:ascii="Times New Roman" w:eastAsia="Times New Roman" w:hAnsi="Times New Roman" w:cs="Times New Roman"/>
          <w:sz w:val="28"/>
          <w:szCs w:val="28"/>
          <w:lang w:eastAsia="zh-CN"/>
        </w:rPr>
        <w:t>основы презентации проектов.</w:t>
      </w:r>
    </w:p>
    <w:p w14:paraId="72F5EAC7" w14:textId="77777777" w:rsidR="008E5BD8" w:rsidRPr="00333253" w:rsidRDefault="008E5BD8" w:rsidP="00E41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5F3CB912" w14:textId="77777777" w:rsidR="00E41869" w:rsidRPr="00E41869" w:rsidRDefault="00E41869" w:rsidP="00E41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E4186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1.3. Количество часов на освоение программы профессионального модуля</w:t>
      </w:r>
    </w:p>
    <w:p w14:paraId="3794CD38" w14:textId="77777777" w:rsidR="00E41869" w:rsidRPr="00E41869" w:rsidRDefault="00E41869" w:rsidP="00E41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6912"/>
        <w:gridCol w:w="3194"/>
      </w:tblGrid>
      <w:tr w:rsidR="00E41869" w:rsidRPr="00E41869" w14:paraId="1B354A89" w14:textId="77777777" w:rsidTr="00403EC4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91A37A" w14:textId="77777777" w:rsidR="00E41869" w:rsidRPr="00E41869" w:rsidRDefault="00E41869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Вид учебной деятельности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959C3" w14:textId="77777777" w:rsidR="00E41869" w:rsidRPr="00E41869" w:rsidRDefault="00E41869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Объем часов</w:t>
            </w:r>
          </w:p>
        </w:tc>
      </w:tr>
      <w:tr w:rsidR="00E41869" w:rsidRPr="00E41869" w14:paraId="30AC5320" w14:textId="77777777" w:rsidTr="00ED5D6A">
        <w:trPr>
          <w:trHeight w:val="467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792230" w14:textId="77777777" w:rsidR="00E41869" w:rsidRPr="00572CFC" w:rsidRDefault="00E41869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72CF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Максимальная учебная нагрузка (всего)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18306" w14:textId="77777777" w:rsidR="00E41869" w:rsidRPr="00507CAE" w:rsidRDefault="00497E0C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138</w:t>
            </w:r>
          </w:p>
        </w:tc>
      </w:tr>
      <w:tr w:rsidR="00E41869" w:rsidRPr="00E41869" w14:paraId="37258C28" w14:textId="77777777" w:rsidTr="00403EC4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FDB336" w14:textId="77777777" w:rsidR="00E41869" w:rsidRPr="00572CFC" w:rsidRDefault="00E41869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72CF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Обязательная аудиторная учебная нагрузка (всего)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10E7C" w14:textId="77777777" w:rsidR="00E41869" w:rsidRPr="00572CFC" w:rsidRDefault="00497E0C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104</w:t>
            </w:r>
          </w:p>
        </w:tc>
      </w:tr>
      <w:tr w:rsidR="00E41869" w:rsidRPr="00E41869" w14:paraId="24BD8FB4" w14:textId="77777777" w:rsidTr="00403EC4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E9D98" w14:textId="77777777" w:rsidR="00E41869" w:rsidRPr="0051779A" w:rsidRDefault="00E41869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177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Учебная практика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09980" w14:textId="77777777" w:rsidR="00E41869" w:rsidRPr="0051779A" w:rsidRDefault="00497E0C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</w:t>
            </w:r>
          </w:p>
        </w:tc>
      </w:tr>
      <w:tr w:rsidR="00E41869" w:rsidRPr="00E41869" w14:paraId="1B414166" w14:textId="77777777" w:rsidTr="00403EC4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EBBD1" w14:textId="77777777" w:rsidR="00E41869" w:rsidRPr="0051779A" w:rsidRDefault="00E41869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1779A"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zh-CN"/>
              </w:rPr>
              <w:t>п</w:t>
            </w:r>
            <w:r w:rsidRPr="005177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роизводственная практика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80915" w14:textId="77777777" w:rsidR="00E41869" w:rsidRPr="009E54F5" w:rsidRDefault="00497E0C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36</w:t>
            </w:r>
          </w:p>
        </w:tc>
      </w:tr>
      <w:tr w:rsidR="00E41869" w:rsidRPr="00E41869" w14:paraId="703FC0EF" w14:textId="77777777" w:rsidTr="00403EC4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76A692" w14:textId="77777777" w:rsidR="00E41869" w:rsidRPr="00572CFC" w:rsidRDefault="00E41869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572CF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Самостоятельная работа студента (всего) </w:t>
            </w:r>
            <w:r w:rsidRPr="00572CF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в том числе:</w:t>
            </w:r>
          </w:p>
          <w:p w14:paraId="2FE0F194" w14:textId="77777777" w:rsidR="001A344B" w:rsidRPr="001A344B" w:rsidRDefault="001A344B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 xml:space="preserve"> </w:t>
            </w:r>
            <w:r w:rsidRPr="001A344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-реферат</w:t>
            </w:r>
            <w:r w:rsidRPr="001A34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;</w:t>
            </w:r>
          </w:p>
          <w:p w14:paraId="63A079A1" w14:textId="77777777" w:rsidR="00E41869" w:rsidRPr="001A344B" w:rsidRDefault="001A344B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</w:pPr>
            <w:r w:rsidRPr="001A344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практическая работа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6FE8A" w14:textId="77777777" w:rsidR="00E41869" w:rsidRPr="00403EC4" w:rsidRDefault="00497E0C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34</w:t>
            </w:r>
          </w:p>
        </w:tc>
      </w:tr>
      <w:tr w:rsidR="00E41869" w:rsidRPr="00E41869" w14:paraId="12B3462F" w14:textId="77777777" w:rsidTr="00403EC4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971A1" w14:textId="77777777" w:rsidR="00E41869" w:rsidRPr="0051779A" w:rsidRDefault="00E41869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177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Итоговая аттестация в форме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92167" w14:textId="77777777" w:rsidR="00E41869" w:rsidRPr="0051779A" w:rsidRDefault="00497E0C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Дифференцированный зачет</w:t>
            </w:r>
          </w:p>
        </w:tc>
      </w:tr>
    </w:tbl>
    <w:p w14:paraId="029843C8" w14:textId="77777777" w:rsidR="00E41869" w:rsidRPr="00E41869" w:rsidRDefault="00E41869" w:rsidP="00E41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</w:p>
    <w:p w14:paraId="266D06CE" w14:textId="77777777" w:rsidR="00E41869" w:rsidRDefault="00E41869" w:rsidP="00633903"/>
    <w:p w14:paraId="3FAADAB0" w14:textId="77777777" w:rsidR="00E41869" w:rsidRDefault="00E41869" w:rsidP="00633903"/>
    <w:p w14:paraId="18947838" w14:textId="77777777" w:rsidR="00E41869" w:rsidRDefault="00E41869" w:rsidP="00633903"/>
    <w:p w14:paraId="12D4AD80" w14:textId="77777777" w:rsidR="00E41869" w:rsidRDefault="00E41869" w:rsidP="00633903"/>
    <w:p w14:paraId="0410C0F9" w14:textId="77777777" w:rsidR="00E41869" w:rsidRDefault="00E41869" w:rsidP="00633903"/>
    <w:p w14:paraId="11C7D026" w14:textId="77777777" w:rsidR="00E41869" w:rsidRDefault="00E41869" w:rsidP="00633903"/>
    <w:p w14:paraId="3989046B" w14:textId="77777777" w:rsidR="00E41869" w:rsidRDefault="00E41869" w:rsidP="00633903"/>
    <w:p w14:paraId="587B42B4" w14:textId="77777777" w:rsidR="00E41869" w:rsidRDefault="00E41869" w:rsidP="00633903"/>
    <w:p w14:paraId="0BBAD853" w14:textId="77777777" w:rsidR="00E41869" w:rsidRDefault="00E41869" w:rsidP="00633903"/>
    <w:p w14:paraId="1A098EF8" w14:textId="77777777" w:rsidR="00E41869" w:rsidRDefault="00E41869" w:rsidP="00633903"/>
    <w:p w14:paraId="7BBE7703" w14:textId="77777777" w:rsidR="00E41869" w:rsidRDefault="00E41869" w:rsidP="00633903"/>
    <w:p w14:paraId="54E8B3C3" w14:textId="77777777" w:rsidR="00E41869" w:rsidRDefault="00E41869" w:rsidP="00633903"/>
    <w:p w14:paraId="7E451B79" w14:textId="77777777" w:rsidR="00E41869" w:rsidRDefault="00E41869" w:rsidP="00633903"/>
    <w:p w14:paraId="3C3BF6C8" w14:textId="77777777" w:rsidR="00E41869" w:rsidRPr="00E41869" w:rsidRDefault="00E41869" w:rsidP="00E41869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zh-CN"/>
        </w:rPr>
      </w:pPr>
      <w:r w:rsidRPr="00E4186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2. РЕЗУЛЬТАТЫ ОСВОЕНИЯ ПРОФЕССИОНАЛЬНОГО МОДУЛЯ</w:t>
      </w:r>
    </w:p>
    <w:p w14:paraId="63771A04" w14:textId="77777777" w:rsidR="00E41869" w:rsidRPr="00E41869" w:rsidRDefault="00E41869" w:rsidP="00E418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zh-CN"/>
        </w:rPr>
      </w:pPr>
    </w:p>
    <w:p w14:paraId="6B2DF09B" w14:textId="77777777" w:rsidR="00E41869" w:rsidRDefault="00497E0C" w:rsidP="00BB2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97E0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результате изучения профессионального модуля обучающийся должен освоить основной вид деятельности «ВД 5 Выполнение работ по одной или нескольким профессиям рабочих, должностям служащих» и соответствующие ему общие компетенции </w:t>
      </w:r>
      <w:r w:rsidR="008D7A40">
        <w:rPr>
          <w:rFonts w:ascii="Times New Roman" w:eastAsia="Times New Roman" w:hAnsi="Times New Roman" w:cs="Times New Roman"/>
          <w:sz w:val="28"/>
          <w:szCs w:val="28"/>
          <w:lang w:eastAsia="zh-CN"/>
        </w:rPr>
        <w:t>и профессиональные компетенции.</w:t>
      </w:r>
    </w:p>
    <w:p w14:paraId="5C744C63" w14:textId="77777777" w:rsidR="008D7A40" w:rsidRDefault="008D7A40" w:rsidP="00BB2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Перечень общих компетенций:</w:t>
      </w:r>
    </w:p>
    <w:tbl>
      <w:tblPr>
        <w:tblW w:w="10479" w:type="dxa"/>
        <w:tblInd w:w="-45" w:type="dxa"/>
        <w:tblBorders>
          <w:top w:val="single" w:sz="12" w:space="0" w:color="000001"/>
          <w:left w:val="single" w:sz="12" w:space="0" w:color="000001"/>
          <w:bottom w:val="single" w:sz="12" w:space="0" w:color="000001"/>
          <w:insideH w:val="single" w:sz="12" w:space="0" w:color="000001"/>
        </w:tblBorders>
        <w:tblCellMar>
          <w:left w:w="78" w:type="dxa"/>
        </w:tblCellMar>
        <w:tblLook w:val="0000" w:firstRow="0" w:lastRow="0" w:firstColumn="0" w:lastColumn="0" w:noHBand="0" w:noVBand="0"/>
      </w:tblPr>
      <w:tblGrid>
        <w:gridCol w:w="1736"/>
        <w:gridCol w:w="8743"/>
      </w:tblGrid>
      <w:tr w:rsidR="008D7A40" w14:paraId="4613208A" w14:textId="77777777" w:rsidTr="008D7A40">
        <w:trPr>
          <w:trHeight w:val="651"/>
        </w:trPr>
        <w:tc>
          <w:tcPr>
            <w:tcW w:w="1736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14:paraId="74A36953" w14:textId="77777777" w:rsidR="008D7A40" w:rsidRDefault="008D7A40" w:rsidP="0032685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>Код</w:t>
            </w:r>
          </w:p>
        </w:tc>
        <w:tc>
          <w:tcPr>
            <w:tcW w:w="8743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3C0C7C8E" w14:textId="77777777" w:rsidR="008D7A40" w:rsidRDefault="008D7A40" w:rsidP="0032685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>Наименование результата обучения</w:t>
            </w:r>
          </w:p>
        </w:tc>
      </w:tr>
      <w:tr w:rsidR="008D7A40" w14:paraId="059B63DB" w14:textId="77777777" w:rsidTr="008D7A40">
        <w:tc>
          <w:tcPr>
            <w:tcW w:w="1736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14:paraId="66D41683" w14:textId="77777777" w:rsidR="008D7A40" w:rsidRDefault="008D7A40" w:rsidP="0032685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ОК 1.</w:t>
            </w:r>
          </w:p>
        </w:tc>
        <w:tc>
          <w:tcPr>
            <w:tcW w:w="8743" w:type="dxa"/>
            <w:tcBorders>
              <w:top w:val="single" w:sz="12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14:paraId="71708B42" w14:textId="77777777" w:rsidR="008D7A40" w:rsidRDefault="008D7A40" w:rsidP="0032685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8D7A40" w14:paraId="5C4AED52" w14:textId="77777777" w:rsidTr="008D7A40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14:paraId="35528C38" w14:textId="77777777" w:rsidR="008D7A40" w:rsidRDefault="008D7A40" w:rsidP="0032685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ОК 2. </w:t>
            </w:r>
          </w:p>
        </w:tc>
        <w:tc>
          <w:tcPr>
            <w:tcW w:w="8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14:paraId="3ADA1B02" w14:textId="77777777" w:rsidR="008D7A40" w:rsidRDefault="008D7A40" w:rsidP="0032685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8D7A40" w14:paraId="7B35D920" w14:textId="77777777" w:rsidTr="008D7A40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14:paraId="417F5B93" w14:textId="77777777" w:rsidR="008D7A40" w:rsidRDefault="008D7A40" w:rsidP="0032685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ОК 3.</w:t>
            </w:r>
          </w:p>
        </w:tc>
        <w:tc>
          <w:tcPr>
            <w:tcW w:w="8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14:paraId="4DE8E8BF" w14:textId="77777777" w:rsidR="008D7A40" w:rsidRDefault="008D7A40" w:rsidP="0032685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8D7A40" w14:paraId="54182249" w14:textId="77777777" w:rsidTr="008D7A40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14:paraId="5BD7967C" w14:textId="77777777" w:rsidR="008D7A40" w:rsidRDefault="008D7A40" w:rsidP="0032685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ОК 4.</w:t>
            </w:r>
          </w:p>
        </w:tc>
        <w:tc>
          <w:tcPr>
            <w:tcW w:w="8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14:paraId="78B5089B" w14:textId="77777777" w:rsidR="008D7A40" w:rsidRDefault="008D7A40" w:rsidP="0032685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8D7A40" w14:paraId="61B04F8C" w14:textId="77777777" w:rsidTr="008D7A40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14:paraId="3CE82DA6" w14:textId="77777777" w:rsidR="008D7A40" w:rsidRDefault="008D7A40" w:rsidP="0032685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ОК 5.</w:t>
            </w:r>
          </w:p>
        </w:tc>
        <w:tc>
          <w:tcPr>
            <w:tcW w:w="8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14:paraId="322C1F0F" w14:textId="77777777" w:rsidR="008D7A40" w:rsidRDefault="008D7A40" w:rsidP="0032685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8D7A40" w14:paraId="5F099693" w14:textId="77777777" w:rsidTr="008D7A40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14:paraId="43E8AA8A" w14:textId="77777777" w:rsidR="008D7A40" w:rsidRDefault="008D7A40" w:rsidP="0032685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ОК 6.</w:t>
            </w:r>
          </w:p>
        </w:tc>
        <w:tc>
          <w:tcPr>
            <w:tcW w:w="8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14:paraId="4FE35390" w14:textId="77777777" w:rsidR="008D7A40" w:rsidRDefault="008D7A40" w:rsidP="0032685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8D7A40" w14:paraId="2FB29137" w14:textId="77777777" w:rsidTr="008D7A40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14:paraId="0DE26863" w14:textId="77777777" w:rsidR="008D7A40" w:rsidRDefault="008D7A40" w:rsidP="0032685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ОК 7.</w:t>
            </w:r>
          </w:p>
        </w:tc>
        <w:tc>
          <w:tcPr>
            <w:tcW w:w="8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14:paraId="41CB4F6B" w14:textId="77777777" w:rsidR="008D7A40" w:rsidRDefault="008D7A40" w:rsidP="0032685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8D7A40" w14:paraId="70BF8C10" w14:textId="77777777" w:rsidTr="008D7A40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14:paraId="7079C08C" w14:textId="77777777" w:rsidR="008D7A40" w:rsidRDefault="008D7A40" w:rsidP="0032685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ОК 8.</w:t>
            </w:r>
          </w:p>
        </w:tc>
        <w:tc>
          <w:tcPr>
            <w:tcW w:w="8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14:paraId="09DCA556" w14:textId="77777777" w:rsidR="008D7A40" w:rsidRDefault="008D7A40" w:rsidP="0032685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8D7A40" w14:paraId="67E4CE07" w14:textId="77777777" w:rsidTr="008D7A40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14:paraId="7F6D2803" w14:textId="77777777" w:rsidR="008D7A40" w:rsidRDefault="008D7A40" w:rsidP="0032685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ОК 9.</w:t>
            </w:r>
          </w:p>
        </w:tc>
        <w:tc>
          <w:tcPr>
            <w:tcW w:w="8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14:paraId="19A4F201" w14:textId="77777777" w:rsidR="008D7A40" w:rsidRDefault="008D7A40" w:rsidP="0032685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8D7A40" w14:paraId="5564A260" w14:textId="77777777" w:rsidTr="008D7A40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14:paraId="4FC0CF30" w14:textId="77777777" w:rsidR="008D7A40" w:rsidRDefault="008D7A40" w:rsidP="0032685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ОК 10.</w:t>
            </w:r>
          </w:p>
        </w:tc>
        <w:tc>
          <w:tcPr>
            <w:tcW w:w="8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14:paraId="32D94CD0" w14:textId="77777777" w:rsidR="008D7A40" w:rsidRDefault="008D7A40" w:rsidP="0032685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Владеть основами предпринимательской деятельности и особенностями предпринимательства в профессиональной деятельности.</w:t>
            </w:r>
          </w:p>
        </w:tc>
      </w:tr>
      <w:tr w:rsidR="008D7A40" w14:paraId="2601ED40" w14:textId="77777777" w:rsidTr="008D7A40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14:paraId="10B61C69" w14:textId="77777777" w:rsidR="008D7A40" w:rsidRDefault="008D7A40" w:rsidP="0032685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ОК 11. </w:t>
            </w:r>
          </w:p>
        </w:tc>
        <w:tc>
          <w:tcPr>
            <w:tcW w:w="8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14:paraId="356CB253" w14:textId="77777777" w:rsidR="008D7A40" w:rsidRDefault="008D7A40" w:rsidP="0032685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Обладать экологической, информационной и коммуникативной культурой, базовыми умениями общения на иностранном языке.</w:t>
            </w:r>
          </w:p>
        </w:tc>
      </w:tr>
    </w:tbl>
    <w:p w14:paraId="32F77496" w14:textId="77777777" w:rsidR="008D7A40" w:rsidRDefault="008D7A40" w:rsidP="008D7A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5A406B24" w14:textId="77777777" w:rsidR="00497E0C" w:rsidRPr="008D7A40" w:rsidRDefault="008D7A40" w:rsidP="008D7A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D7A40">
        <w:rPr>
          <w:rFonts w:ascii="Times New Roman" w:eastAsia="Times New Roman" w:hAnsi="Times New Roman" w:cs="Times New Roman"/>
          <w:sz w:val="28"/>
          <w:szCs w:val="28"/>
          <w:lang w:eastAsia="zh-CN"/>
        </w:rPr>
        <w:t>Перечень профессиональных компетенций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:</w:t>
      </w:r>
    </w:p>
    <w:tbl>
      <w:tblPr>
        <w:tblW w:w="10490" w:type="dxa"/>
        <w:tblInd w:w="-34" w:type="dxa"/>
        <w:tblLook w:val="0000" w:firstRow="0" w:lastRow="0" w:firstColumn="0" w:lastColumn="0" w:noHBand="0" w:noVBand="0"/>
      </w:tblPr>
      <w:tblGrid>
        <w:gridCol w:w="1702"/>
        <w:gridCol w:w="8788"/>
      </w:tblGrid>
      <w:tr w:rsidR="00E41869" w:rsidRPr="00E41869" w14:paraId="5D09D9A6" w14:textId="77777777" w:rsidTr="001A344B">
        <w:trPr>
          <w:trHeight w:val="405"/>
        </w:trPr>
        <w:tc>
          <w:tcPr>
            <w:tcW w:w="17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745B3D4F" w14:textId="77777777" w:rsidR="00E41869" w:rsidRPr="00BB2831" w:rsidRDefault="00E41869" w:rsidP="00BB28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B28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Код</w:t>
            </w:r>
          </w:p>
        </w:tc>
        <w:tc>
          <w:tcPr>
            <w:tcW w:w="878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B4BFBDA" w14:textId="77777777" w:rsidR="00E41869" w:rsidRPr="00BB2831" w:rsidRDefault="00E41869" w:rsidP="00BB28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B28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Наименование результата обучения</w:t>
            </w:r>
          </w:p>
        </w:tc>
      </w:tr>
      <w:tr w:rsidR="00BB2831" w:rsidRPr="00E41869" w14:paraId="715B7774" w14:textId="77777777" w:rsidTr="001A344B">
        <w:trPr>
          <w:trHeight w:val="256"/>
        </w:trPr>
        <w:tc>
          <w:tcPr>
            <w:tcW w:w="17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14:paraId="5DEF8E18" w14:textId="77777777" w:rsidR="00BB2831" w:rsidRPr="001A344B" w:rsidRDefault="008D7A40" w:rsidP="00BB2831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ВД 5</w:t>
            </w:r>
          </w:p>
        </w:tc>
        <w:tc>
          <w:tcPr>
            <w:tcW w:w="878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4A2B11EC" w14:textId="77777777" w:rsidR="00BB2831" w:rsidRPr="00FD684A" w:rsidRDefault="008D7A40" w:rsidP="00BB2831">
            <w:pPr>
              <w:pStyle w:val="a7"/>
              <w:widowControl w:val="0"/>
              <w:snapToGrid w:val="0"/>
              <w:ind w:left="0" w:firstLine="0"/>
              <w:jc w:val="both"/>
              <w:rPr>
                <w:rFonts w:cs="Times New Roman"/>
                <w:bCs/>
              </w:rPr>
            </w:pPr>
            <w:r>
              <w:t>Выполнение работ по одной или нескольким профессиям рабочих, должностям служащих</w:t>
            </w:r>
          </w:p>
        </w:tc>
      </w:tr>
      <w:tr w:rsidR="00BB2831" w:rsidRPr="00E41869" w14:paraId="7BD6BD4E" w14:textId="77777777" w:rsidTr="001A344B">
        <w:tc>
          <w:tcPr>
            <w:tcW w:w="17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14:paraId="5D028C7C" w14:textId="77777777" w:rsidR="00BB2831" w:rsidRPr="001A344B" w:rsidRDefault="008D7A40" w:rsidP="00BB2831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5.1.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45D447E4" w14:textId="77777777" w:rsidR="00BB2831" w:rsidRPr="00FD684A" w:rsidRDefault="008D7A40" w:rsidP="00BB2831">
            <w:pPr>
              <w:pStyle w:val="a7"/>
              <w:widowControl w:val="0"/>
              <w:snapToGrid w:val="0"/>
              <w:ind w:left="0" w:firstLine="0"/>
              <w:jc w:val="both"/>
              <w:rPr>
                <w:rFonts w:cs="Times New Roman"/>
                <w:bCs/>
                <w:kern w:val="1"/>
              </w:rPr>
            </w:pPr>
            <w:r>
              <w:t>Осуществлять деятельность по поиску и привлечению клиентов</w:t>
            </w:r>
          </w:p>
        </w:tc>
      </w:tr>
      <w:tr w:rsidR="00BB2831" w:rsidRPr="00E41869" w14:paraId="19880036" w14:textId="77777777" w:rsidTr="001A344B">
        <w:tc>
          <w:tcPr>
            <w:tcW w:w="17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14:paraId="7829647A" w14:textId="77777777" w:rsidR="00BB2831" w:rsidRPr="001A344B" w:rsidRDefault="008D7A40" w:rsidP="00BB2831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5.2.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70081FF" w14:textId="77777777" w:rsidR="00BB2831" w:rsidRPr="00FD684A" w:rsidRDefault="008D7A40" w:rsidP="00BB2831">
            <w:pPr>
              <w:pStyle w:val="a7"/>
              <w:widowControl w:val="0"/>
              <w:snapToGrid w:val="0"/>
              <w:ind w:left="0" w:firstLine="0"/>
              <w:jc w:val="both"/>
              <w:rPr>
                <w:rFonts w:cs="Times New Roman"/>
                <w:bCs/>
              </w:rPr>
            </w:pPr>
            <w:r>
              <w:t>Оформлять договорную и финансовую документацию при работе с заказчиком</w:t>
            </w:r>
          </w:p>
        </w:tc>
      </w:tr>
      <w:tr w:rsidR="00BB2831" w:rsidRPr="00E41869" w14:paraId="337081AD" w14:textId="77777777" w:rsidTr="001A344B">
        <w:tc>
          <w:tcPr>
            <w:tcW w:w="17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14:paraId="117CD2AA" w14:textId="77777777" w:rsidR="00BB2831" w:rsidRPr="001A344B" w:rsidRDefault="008D7A40" w:rsidP="00BB2831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5.3.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CAA7C53" w14:textId="77777777" w:rsidR="00BB2831" w:rsidRPr="00FD684A" w:rsidRDefault="008D7A40" w:rsidP="00BB2831">
            <w:pPr>
              <w:pStyle w:val="a7"/>
              <w:widowControl w:val="0"/>
              <w:snapToGrid w:val="0"/>
              <w:ind w:left="0" w:firstLine="0"/>
              <w:jc w:val="both"/>
              <w:rPr>
                <w:rFonts w:cs="Times New Roman"/>
                <w:bCs/>
              </w:rPr>
            </w:pPr>
            <w:r>
              <w:t>Опираться в работе на правовые нормы, регулирующие взаимоотношения по оказанию услуг</w:t>
            </w:r>
          </w:p>
        </w:tc>
      </w:tr>
      <w:tr w:rsidR="00BB2831" w:rsidRPr="00E41869" w14:paraId="423ED3B5" w14:textId="77777777" w:rsidTr="001A344B">
        <w:tc>
          <w:tcPr>
            <w:tcW w:w="17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14:paraId="7E2B97B2" w14:textId="77777777" w:rsidR="00BB2831" w:rsidRPr="001A344B" w:rsidRDefault="008D7A40" w:rsidP="00BB2831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5.4.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9677D4D" w14:textId="77777777" w:rsidR="00BB2831" w:rsidRPr="00FD684A" w:rsidRDefault="008D7A40" w:rsidP="00BB2831">
            <w:pPr>
              <w:pStyle w:val="a7"/>
              <w:widowControl w:val="0"/>
              <w:snapToGrid w:val="0"/>
              <w:ind w:left="0" w:firstLine="0"/>
              <w:jc w:val="both"/>
              <w:rPr>
                <w:rFonts w:cs="Times New Roman"/>
                <w:bCs/>
              </w:rPr>
            </w:pPr>
            <w:r>
              <w:t>Вести переговоры с заказчиками</w:t>
            </w:r>
          </w:p>
        </w:tc>
      </w:tr>
    </w:tbl>
    <w:p w14:paraId="7F4C8D55" w14:textId="77777777" w:rsidR="008D7A40" w:rsidRDefault="008D7A40" w:rsidP="00AA7EC7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zh-CN"/>
        </w:rPr>
      </w:pPr>
    </w:p>
    <w:p w14:paraId="36D6FA21" w14:textId="77777777" w:rsidR="00AA7EC7" w:rsidRDefault="00AA7EC7" w:rsidP="00633903">
      <w:pPr>
        <w:sectPr w:rsidR="00AA7EC7" w:rsidSect="003F6160">
          <w:headerReference w:type="default" r:id="rId8"/>
          <w:footerReference w:type="default" r:id="rId9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0468E64" w14:textId="77777777" w:rsidR="00E41869" w:rsidRPr="00E41869" w:rsidRDefault="00E41869" w:rsidP="00E4186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pacing w:val="-10"/>
          <w:sz w:val="28"/>
          <w:szCs w:val="28"/>
          <w:lang w:eastAsia="zh-CN"/>
        </w:rPr>
      </w:pPr>
      <w:r w:rsidRPr="00E41869">
        <w:rPr>
          <w:rFonts w:ascii="Times New Roman" w:eastAsia="Times New Roman" w:hAnsi="Times New Roman" w:cs="Times New Roman"/>
          <w:b/>
          <w:caps/>
          <w:spacing w:val="-10"/>
          <w:sz w:val="28"/>
          <w:szCs w:val="28"/>
          <w:lang w:eastAsia="zh-CN"/>
        </w:rPr>
        <w:lastRenderedPageBreak/>
        <w:t>3. СТРУКТУРА и содержание профессионального модуля</w:t>
      </w:r>
    </w:p>
    <w:p w14:paraId="5DD17A54" w14:textId="77777777" w:rsidR="00E41869" w:rsidRPr="00E41869" w:rsidRDefault="00E41869" w:rsidP="00E418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zh-CN"/>
        </w:rPr>
      </w:pPr>
      <w:r w:rsidRPr="00E41869">
        <w:rPr>
          <w:rFonts w:ascii="Times New Roman" w:eastAsia="Times New Roman" w:hAnsi="Times New Roman" w:cs="Times New Roman"/>
          <w:b/>
          <w:i/>
          <w:spacing w:val="-10"/>
          <w:sz w:val="28"/>
          <w:szCs w:val="28"/>
          <w:lang w:eastAsia="zh-CN"/>
        </w:rPr>
        <w:t xml:space="preserve">ПМ </w:t>
      </w:r>
      <w:r w:rsidR="00BE5DEC">
        <w:rPr>
          <w:rFonts w:ascii="Times New Roman" w:eastAsia="Times New Roman" w:hAnsi="Times New Roman" w:cs="Times New Roman"/>
          <w:b/>
          <w:i/>
          <w:spacing w:val="-10"/>
          <w:sz w:val="28"/>
          <w:szCs w:val="28"/>
          <w:lang w:eastAsia="zh-CN"/>
        </w:rPr>
        <w:t>05 «Выполнение работ по должности служащего 20032 Агент рекламный»</w:t>
      </w:r>
    </w:p>
    <w:p w14:paraId="484EC6DA" w14:textId="77777777" w:rsidR="00E41869" w:rsidRPr="00E41869" w:rsidRDefault="00E41869" w:rsidP="00E4186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aps/>
          <w:sz w:val="12"/>
          <w:szCs w:val="28"/>
          <w:lang w:eastAsia="zh-CN"/>
        </w:rPr>
      </w:pPr>
      <w:r w:rsidRPr="00E41869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zh-CN"/>
        </w:rPr>
        <w:t>(по учебному плану)</w:t>
      </w:r>
    </w:p>
    <w:p w14:paraId="112F66F9" w14:textId="77777777" w:rsidR="00E41869" w:rsidRPr="00E41869" w:rsidRDefault="00E41869" w:rsidP="00E418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12"/>
          <w:szCs w:val="28"/>
          <w:lang w:eastAsia="zh-CN"/>
        </w:rPr>
      </w:pPr>
    </w:p>
    <w:p w14:paraId="628E26C3" w14:textId="77777777" w:rsidR="00E41869" w:rsidRPr="00E41869" w:rsidRDefault="00E41869" w:rsidP="00E418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lang w:eastAsia="zh-CN"/>
        </w:rPr>
      </w:pPr>
      <w:r w:rsidRPr="00E4186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3.1. Тематический план профессионального модуля</w:t>
      </w:r>
    </w:p>
    <w:tbl>
      <w:tblPr>
        <w:tblW w:w="152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56"/>
        <w:gridCol w:w="2739"/>
        <w:gridCol w:w="1274"/>
        <w:gridCol w:w="852"/>
        <w:gridCol w:w="152"/>
        <w:gridCol w:w="1548"/>
        <w:gridCol w:w="1437"/>
        <w:gridCol w:w="898"/>
        <w:gridCol w:w="1244"/>
        <w:gridCol w:w="106"/>
        <w:gridCol w:w="1277"/>
        <w:gridCol w:w="2044"/>
      </w:tblGrid>
      <w:tr w:rsidR="00E41869" w:rsidRPr="00E41869" w14:paraId="7D2A5E08" w14:textId="77777777" w:rsidTr="00403EC4">
        <w:trPr>
          <w:trHeight w:val="435"/>
        </w:trPr>
        <w:tc>
          <w:tcPr>
            <w:tcW w:w="165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71EB8C" w14:textId="77777777" w:rsidR="00E41869" w:rsidRPr="00E41869" w:rsidRDefault="00E4186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Коды профессиональных компетенций</w:t>
            </w:r>
          </w:p>
        </w:tc>
        <w:tc>
          <w:tcPr>
            <w:tcW w:w="273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661221" w14:textId="77777777" w:rsidR="00E41869" w:rsidRPr="00E41869" w:rsidRDefault="00E4186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Наименования разделов профессионального модуля</w:t>
            </w:r>
          </w:p>
        </w:tc>
        <w:tc>
          <w:tcPr>
            <w:tcW w:w="127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D265A4" w14:textId="77777777" w:rsidR="00E41869" w:rsidRPr="00E41869" w:rsidRDefault="00E4186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  <w:t>Всего часов</w:t>
            </w:r>
          </w:p>
          <w:p w14:paraId="0F921368" w14:textId="77777777" w:rsidR="00E41869" w:rsidRPr="00E41869" w:rsidRDefault="00E4186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i/>
                <w:iCs/>
                <w:lang w:eastAsia="zh-CN"/>
              </w:rPr>
              <w:t>(макс. учебная нагрузка и практики)</w:t>
            </w:r>
          </w:p>
        </w:tc>
        <w:tc>
          <w:tcPr>
            <w:tcW w:w="6236" w:type="dxa"/>
            <w:gridSpan w:val="7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FF338D" w14:textId="77777777" w:rsidR="00E41869" w:rsidRPr="00E41869" w:rsidRDefault="00E41869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33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6699FF5" w14:textId="77777777" w:rsidR="00E41869" w:rsidRPr="00E41869" w:rsidRDefault="00E4186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Практика </w:t>
            </w:r>
          </w:p>
        </w:tc>
      </w:tr>
      <w:tr w:rsidR="00E41869" w:rsidRPr="00E41869" w14:paraId="0F3145AC" w14:textId="77777777" w:rsidTr="00403EC4">
        <w:trPr>
          <w:trHeight w:val="435"/>
        </w:trPr>
        <w:tc>
          <w:tcPr>
            <w:tcW w:w="165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14:paraId="5D66458D" w14:textId="77777777" w:rsidR="00E41869" w:rsidRPr="00E41869" w:rsidRDefault="00E41869" w:rsidP="00E41869">
            <w:pPr>
              <w:widowControl w:val="0"/>
              <w:snapToGrid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2739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871AC0" w14:textId="77777777" w:rsidR="00E41869" w:rsidRPr="00E41869" w:rsidRDefault="00E41869" w:rsidP="00E41869">
            <w:pPr>
              <w:widowControl w:val="0"/>
              <w:snapToGrid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1274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19FA23" w14:textId="77777777" w:rsidR="00E41869" w:rsidRPr="00E41869" w:rsidRDefault="00E41869" w:rsidP="00E41869">
            <w:pPr>
              <w:widowControl w:val="0"/>
              <w:snapToGrid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</w:pPr>
          </w:p>
        </w:tc>
        <w:tc>
          <w:tcPr>
            <w:tcW w:w="398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609DE801" w14:textId="77777777" w:rsidR="00E41869" w:rsidRPr="00E41869" w:rsidRDefault="00E41869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Обязательная аудиторная учебная нагрузка обучающегося</w:t>
            </w:r>
          </w:p>
        </w:tc>
        <w:tc>
          <w:tcPr>
            <w:tcW w:w="22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24DA5FA8" w14:textId="77777777" w:rsidR="00E41869" w:rsidRPr="00E41869" w:rsidRDefault="00E41869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spacing w:val="-10"/>
                <w:lang w:eastAsia="zh-CN"/>
              </w:rPr>
              <w:t>Самостоятельная</w:t>
            </w: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работа обучающегося</w:t>
            </w:r>
          </w:p>
        </w:tc>
        <w:tc>
          <w:tcPr>
            <w:tcW w:w="127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947C15" w14:textId="77777777" w:rsidR="00E41869" w:rsidRPr="00E41869" w:rsidRDefault="00E4186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Учебная,</w:t>
            </w:r>
          </w:p>
          <w:p w14:paraId="2369197B" w14:textId="77777777" w:rsidR="00E41869" w:rsidRPr="00E41869" w:rsidRDefault="00E4186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-8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lang w:eastAsia="zh-CN"/>
              </w:rPr>
              <w:t>часов</w:t>
            </w:r>
          </w:p>
        </w:tc>
        <w:tc>
          <w:tcPr>
            <w:tcW w:w="204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2035416" w14:textId="77777777" w:rsidR="00E41869" w:rsidRPr="00E41869" w:rsidRDefault="00E4186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8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spacing w:val="-8"/>
                <w:lang w:eastAsia="zh-CN"/>
              </w:rPr>
              <w:t>Производственная (по профилю специальности),</w:t>
            </w:r>
          </w:p>
          <w:p w14:paraId="24BD7FA6" w14:textId="77777777" w:rsidR="00E41869" w:rsidRPr="00E41869" w:rsidRDefault="00E41869" w:rsidP="00E41869">
            <w:pPr>
              <w:widowControl w:val="0"/>
              <w:spacing w:after="0" w:line="218" w:lineRule="auto"/>
              <w:ind w:left="72"/>
              <w:contextualSpacing/>
              <w:jc w:val="center"/>
              <w:rPr>
                <w:rFonts w:ascii="Times New Roman" w:eastAsia="Times New Roman" w:hAnsi="Times New Roman" w:cs="Times New Roman"/>
                <w:i/>
                <w:spacing w:val="-8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spacing w:val="-8"/>
                <w:lang w:eastAsia="zh-CN"/>
              </w:rPr>
              <w:t>часов</w:t>
            </w:r>
          </w:p>
          <w:p w14:paraId="14D6CADD" w14:textId="77777777" w:rsidR="00E41869" w:rsidRPr="00E41869" w:rsidRDefault="00E41869" w:rsidP="00E41869">
            <w:pPr>
              <w:widowControl w:val="0"/>
              <w:spacing w:after="0" w:line="218" w:lineRule="auto"/>
              <w:ind w:left="72" w:hanging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i/>
                <w:spacing w:val="-8"/>
                <w:lang w:eastAsia="zh-CN"/>
              </w:rPr>
              <w:t>(если предусмотрена рассредоточенная практика)</w:t>
            </w:r>
          </w:p>
        </w:tc>
      </w:tr>
      <w:tr w:rsidR="00E41869" w:rsidRPr="00E41869" w14:paraId="0C1714C2" w14:textId="77777777" w:rsidTr="00403EC4">
        <w:trPr>
          <w:trHeight w:val="1086"/>
        </w:trPr>
        <w:tc>
          <w:tcPr>
            <w:tcW w:w="165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704A929A" w14:textId="77777777" w:rsidR="00E41869" w:rsidRPr="00E41869" w:rsidRDefault="00E41869" w:rsidP="00E41869">
            <w:pPr>
              <w:snapToGrid w:val="0"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2739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77E703D8" w14:textId="77777777" w:rsidR="00E41869" w:rsidRPr="00E41869" w:rsidRDefault="00E41869" w:rsidP="00E41869">
            <w:pPr>
              <w:snapToGrid w:val="0"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748B76DE" w14:textId="77777777" w:rsidR="00E41869" w:rsidRPr="00E41869" w:rsidRDefault="00E41869" w:rsidP="00E41869">
            <w:pPr>
              <w:snapToGrid w:val="0"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8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255C172A" w14:textId="77777777" w:rsidR="00E41869" w:rsidRPr="00E41869" w:rsidRDefault="00E41869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spacing w:val="-10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spacing w:val="-10"/>
                <w:lang w:eastAsia="zh-CN"/>
              </w:rPr>
              <w:t>Всего,</w:t>
            </w:r>
          </w:p>
          <w:p w14:paraId="58F16B1E" w14:textId="77777777" w:rsidR="00E41869" w:rsidRPr="00E41869" w:rsidRDefault="00E41869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spacing w:val="-10"/>
                <w:lang w:eastAsia="zh-CN"/>
              </w:rPr>
              <w:t>часо</w:t>
            </w:r>
            <w:r w:rsidRPr="00E41869">
              <w:rPr>
                <w:rFonts w:ascii="Times New Roman" w:eastAsia="Times New Roman" w:hAnsi="Times New Roman" w:cs="Times New Roman"/>
                <w:lang w:eastAsia="zh-CN"/>
              </w:rPr>
              <w:t>в</w:t>
            </w:r>
          </w:p>
        </w:tc>
        <w:tc>
          <w:tcPr>
            <w:tcW w:w="1699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40A734F7" w14:textId="77777777" w:rsidR="00E41869" w:rsidRPr="00E41869" w:rsidRDefault="00E41869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spacing w:val="-10"/>
                <w:lang w:eastAsia="zh-CN"/>
              </w:rPr>
              <w:t xml:space="preserve">в т.ч. лабораторные работы и практические занятия, </w:t>
            </w:r>
            <w:r w:rsidRPr="00E41869">
              <w:rPr>
                <w:rFonts w:ascii="Times New Roman" w:eastAsia="Times New Roman" w:hAnsi="Times New Roman" w:cs="Times New Roman"/>
                <w:spacing w:val="-10"/>
                <w:lang w:eastAsia="zh-CN"/>
              </w:rPr>
              <w:t>часов</w:t>
            </w:r>
          </w:p>
        </w:tc>
        <w:tc>
          <w:tcPr>
            <w:tcW w:w="143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69A7C41D" w14:textId="77777777" w:rsidR="00E41869" w:rsidRPr="00E41869" w:rsidRDefault="00E4186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в т.ч., курсовая работа (проект), </w:t>
            </w:r>
            <w:r w:rsidRPr="00E41869">
              <w:rPr>
                <w:rFonts w:ascii="Times New Roman" w:eastAsia="Times New Roman" w:hAnsi="Times New Roman" w:cs="Times New Roman"/>
                <w:lang w:eastAsia="zh-CN"/>
              </w:rPr>
              <w:t>часов</w:t>
            </w:r>
          </w:p>
        </w:tc>
        <w:tc>
          <w:tcPr>
            <w:tcW w:w="8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641B8B50" w14:textId="77777777" w:rsidR="00E41869" w:rsidRPr="00E41869" w:rsidRDefault="00E41869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Всего,</w:t>
            </w:r>
          </w:p>
          <w:p w14:paraId="0FBC62CB" w14:textId="77777777" w:rsidR="00E41869" w:rsidRPr="00E41869" w:rsidRDefault="00E41869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lang w:eastAsia="zh-CN"/>
              </w:rPr>
              <w:t>часов</w:t>
            </w:r>
          </w:p>
        </w:tc>
        <w:tc>
          <w:tcPr>
            <w:tcW w:w="1350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4926BA58" w14:textId="77777777" w:rsidR="00E41869" w:rsidRPr="00E41869" w:rsidRDefault="00E4186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в т.ч., курсовая работа (проект), </w:t>
            </w:r>
            <w:r w:rsidRPr="00E41869">
              <w:rPr>
                <w:rFonts w:ascii="Times New Roman" w:eastAsia="Times New Roman" w:hAnsi="Times New Roman" w:cs="Times New Roman"/>
                <w:lang w:eastAsia="zh-CN"/>
              </w:rPr>
              <w:t>часов</w:t>
            </w: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6DC7AF70" w14:textId="77777777" w:rsidR="00E41869" w:rsidRPr="00E41869" w:rsidRDefault="00E41869" w:rsidP="00E41869">
            <w:pPr>
              <w:widowControl w:val="0"/>
              <w:snapToGrid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044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0A243FD" w14:textId="77777777" w:rsidR="00E41869" w:rsidRPr="00E41869" w:rsidRDefault="00E41869" w:rsidP="00E41869">
            <w:pPr>
              <w:widowControl w:val="0"/>
              <w:snapToGrid w:val="0"/>
              <w:spacing w:after="0" w:line="218" w:lineRule="auto"/>
              <w:ind w:left="72"/>
              <w:contextualSpacing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E41869" w:rsidRPr="00E41869" w14:paraId="7927B06C" w14:textId="77777777" w:rsidTr="00403EC4">
        <w:trPr>
          <w:trHeight w:val="111"/>
        </w:trPr>
        <w:tc>
          <w:tcPr>
            <w:tcW w:w="165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6C8413C4" w14:textId="77777777" w:rsidR="00E41869" w:rsidRPr="00E41869" w:rsidRDefault="00E41869" w:rsidP="00E41869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1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21F7365F" w14:textId="77777777" w:rsidR="00E41869" w:rsidRPr="00E41869" w:rsidRDefault="00E41869" w:rsidP="00E41869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23EDB135" w14:textId="77777777" w:rsidR="00E41869" w:rsidRPr="00E41869" w:rsidRDefault="00E41869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70B3F7CC" w14:textId="77777777" w:rsidR="00E41869" w:rsidRPr="00E41869" w:rsidRDefault="00E41869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4</w:t>
            </w:r>
          </w:p>
        </w:tc>
        <w:tc>
          <w:tcPr>
            <w:tcW w:w="1699" w:type="dxa"/>
            <w:gridSpan w:val="2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43363A21" w14:textId="77777777" w:rsidR="00E41869" w:rsidRPr="00E41869" w:rsidRDefault="00E41869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5</w:t>
            </w:r>
          </w:p>
        </w:tc>
        <w:tc>
          <w:tcPr>
            <w:tcW w:w="143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1260E8EB" w14:textId="77777777" w:rsidR="00E41869" w:rsidRPr="00E41869" w:rsidRDefault="00E41869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6</w:t>
            </w:r>
          </w:p>
        </w:tc>
        <w:tc>
          <w:tcPr>
            <w:tcW w:w="8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2AD44C8D" w14:textId="77777777" w:rsidR="00E41869" w:rsidRPr="00E41869" w:rsidRDefault="00E41869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7</w:t>
            </w:r>
          </w:p>
        </w:tc>
        <w:tc>
          <w:tcPr>
            <w:tcW w:w="1350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2D897426" w14:textId="77777777" w:rsidR="00E41869" w:rsidRPr="00E41869" w:rsidRDefault="00E4186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0D398EC1" w14:textId="77777777" w:rsidR="00E41869" w:rsidRPr="00E41869" w:rsidRDefault="00E4186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9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4263762" w14:textId="77777777" w:rsidR="00E41869" w:rsidRPr="00E41869" w:rsidRDefault="00E4186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10</w:t>
            </w:r>
          </w:p>
        </w:tc>
      </w:tr>
      <w:tr w:rsidR="00E41869" w:rsidRPr="00E41869" w14:paraId="046EAE8E" w14:textId="77777777" w:rsidTr="00403EC4">
        <w:tc>
          <w:tcPr>
            <w:tcW w:w="165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14:paraId="02A808F6" w14:textId="77777777" w:rsidR="00C36909" w:rsidRPr="00C36909" w:rsidRDefault="00C36909" w:rsidP="00C36909">
            <w:pPr>
              <w:spacing w:after="0" w:line="218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C36909">
              <w:rPr>
                <w:rFonts w:ascii="Times New Roman" w:eastAsia="Times New Roman" w:hAnsi="Times New Roman" w:cs="Times New Roman"/>
                <w:b/>
                <w:lang w:eastAsia="zh-CN"/>
              </w:rPr>
              <w:t>ПК 5.1-5.4</w:t>
            </w:r>
          </w:p>
          <w:p w14:paraId="036C843C" w14:textId="77777777" w:rsidR="00E311F4" w:rsidRPr="00E41869" w:rsidRDefault="00C36909" w:rsidP="00C36909">
            <w:pPr>
              <w:spacing w:after="0" w:line="218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C36909">
              <w:rPr>
                <w:rFonts w:ascii="Times New Roman" w:eastAsia="Times New Roman" w:hAnsi="Times New Roman" w:cs="Times New Roman"/>
                <w:b/>
                <w:lang w:eastAsia="zh-CN"/>
              </w:rPr>
              <w:t>ОК 01- ОК 11</w:t>
            </w:r>
          </w:p>
        </w:tc>
        <w:tc>
          <w:tcPr>
            <w:tcW w:w="273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14:paraId="7519B47C" w14:textId="77777777" w:rsidR="00E41869" w:rsidRPr="00CC33B9" w:rsidRDefault="00E41869" w:rsidP="00403EC4">
            <w:pPr>
              <w:spacing w:after="0" w:line="218" w:lineRule="auto"/>
              <w:rPr>
                <w:rFonts w:ascii="Times New Roman" w:eastAsia="Times New Roman" w:hAnsi="Times New Roman" w:cs="Times New Roman"/>
                <w:b/>
                <w:sz w:val="24"/>
                <w:lang w:eastAsia="zh-CN"/>
              </w:rPr>
            </w:pPr>
            <w:r w:rsidRPr="00CC33B9">
              <w:rPr>
                <w:rFonts w:ascii="Times New Roman" w:eastAsia="Times New Roman" w:hAnsi="Times New Roman" w:cs="Times New Roman"/>
                <w:sz w:val="24"/>
                <w:lang w:eastAsia="zh-CN"/>
              </w:rPr>
              <w:t xml:space="preserve">МДК </w:t>
            </w:r>
            <w:r w:rsidR="00403EC4" w:rsidRPr="00CC33B9">
              <w:rPr>
                <w:rFonts w:ascii="Times New Roman" w:eastAsia="Times New Roman" w:hAnsi="Times New Roman" w:cs="Times New Roman"/>
                <w:sz w:val="24"/>
                <w:lang w:eastAsia="zh-CN"/>
              </w:rPr>
              <w:t>05.01. Технология выполнения рекламных услуг</w:t>
            </w:r>
          </w:p>
        </w:tc>
        <w:tc>
          <w:tcPr>
            <w:tcW w:w="127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2DDCD7" w14:textId="77777777" w:rsidR="00E41869" w:rsidRPr="00CC33B9" w:rsidRDefault="00C36909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CC33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102</w:t>
            </w:r>
          </w:p>
        </w:tc>
        <w:tc>
          <w:tcPr>
            <w:tcW w:w="85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7E1313" w14:textId="77777777" w:rsidR="00E41869" w:rsidRPr="00CC33B9" w:rsidRDefault="00CC33B9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C33B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1699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AE9A30" w14:textId="77777777" w:rsidR="00E41869" w:rsidRPr="00CC33B9" w:rsidRDefault="00C3690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CC33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143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E1EEC" w14:textId="77777777" w:rsidR="00C36909" w:rsidRPr="00CC33B9" w:rsidRDefault="00C3690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14:paraId="35D50466" w14:textId="77777777" w:rsidR="00E41869" w:rsidRPr="00CC33B9" w:rsidRDefault="00C3690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CC33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9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168D87" w14:textId="77777777" w:rsidR="00E41869" w:rsidRPr="00CC33B9" w:rsidRDefault="00C36909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CC33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1350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405F6B" w14:textId="77777777" w:rsidR="00E41869" w:rsidRPr="00CC33B9" w:rsidRDefault="00E4186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14:paraId="54994A83" w14:textId="77777777" w:rsidR="00C36909" w:rsidRPr="00CC33B9" w:rsidRDefault="00C3690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CC33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CC57BD" w14:textId="77777777" w:rsidR="00E41869" w:rsidRPr="00CC33B9" w:rsidRDefault="00E41869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54EA077" w14:textId="77777777" w:rsidR="00E41869" w:rsidRPr="00CC33B9" w:rsidRDefault="00E41869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E41869" w:rsidRPr="00E41869" w14:paraId="135A8F55" w14:textId="77777777" w:rsidTr="00403EC4">
        <w:tc>
          <w:tcPr>
            <w:tcW w:w="165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252B2F57" w14:textId="77777777" w:rsidR="00C36909" w:rsidRPr="00C36909" w:rsidRDefault="00C36909" w:rsidP="00C36909">
            <w:pPr>
              <w:snapToGrid w:val="0"/>
              <w:spacing w:after="0" w:line="218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C36909">
              <w:rPr>
                <w:rFonts w:ascii="Times New Roman" w:eastAsia="Times New Roman" w:hAnsi="Times New Roman" w:cs="Times New Roman"/>
                <w:b/>
                <w:lang w:eastAsia="zh-CN"/>
              </w:rPr>
              <w:t>ПК 5.1-5.4</w:t>
            </w:r>
          </w:p>
          <w:p w14:paraId="04C3E776" w14:textId="77777777" w:rsidR="00E41869" w:rsidRPr="00E41869" w:rsidRDefault="00C36909" w:rsidP="00C36909">
            <w:pPr>
              <w:snapToGrid w:val="0"/>
              <w:spacing w:after="0" w:line="218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C36909">
              <w:rPr>
                <w:rFonts w:ascii="Times New Roman" w:eastAsia="Times New Roman" w:hAnsi="Times New Roman" w:cs="Times New Roman"/>
                <w:b/>
                <w:lang w:eastAsia="zh-CN"/>
              </w:rPr>
              <w:t>ОК 01- ОК 11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6A935EF3" w14:textId="77777777" w:rsidR="00E41869" w:rsidRPr="00CC33B9" w:rsidRDefault="00E41869" w:rsidP="00E41869">
            <w:pPr>
              <w:spacing w:after="0" w:line="218" w:lineRule="auto"/>
              <w:rPr>
                <w:rFonts w:ascii="Times New Roman" w:eastAsia="Times New Roman" w:hAnsi="Times New Roman" w:cs="Times New Roman"/>
                <w:i/>
                <w:sz w:val="24"/>
                <w:lang w:eastAsia="zh-CN"/>
              </w:rPr>
            </w:pPr>
            <w:r w:rsidRPr="00CC33B9">
              <w:rPr>
                <w:rFonts w:ascii="Times New Roman" w:eastAsia="Times New Roman" w:hAnsi="Times New Roman" w:cs="Times New Roman"/>
                <w:b/>
                <w:sz w:val="24"/>
                <w:lang w:eastAsia="zh-CN"/>
              </w:rPr>
              <w:t>Производственная практика (по профилю специальности)</w:t>
            </w:r>
            <w:r w:rsidRPr="00CC33B9">
              <w:rPr>
                <w:rFonts w:ascii="Times New Roman" w:eastAsia="Times New Roman" w:hAnsi="Times New Roman" w:cs="Times New Roman"/>
                <w:sz w:val="24"/>
                <w:lang w:eastAsia="zh-CN"/>
              </w:rPr>
              <w:t xml:space="preserve">, часов </w:t>
            </w:r>
            <w:r w:rsidRPr="00CC33B9">
              <w:rPr>
                <w:rFonts w:ascii="Times New Roman" w:eastAsia="Calibri" w:hAnsi="Times New Roman" w:cs="Times New Roman"/>
                <w:i/>
                <w:sz w:val="24"/>
                <w:lang w:eastAsia="zh-CN"/>
              </w:rPr>
              <w:t>(если предусмотрена</w:t>
            </w:r>
            <w:r w:rsidRPr="00CC33B9">
              <w:rPr>
                <w:rFonts w:ascii="Times New Roman" w:eastAsia="Times New Roman" w:hAnsi="Times New Roman" w:cs="Times New Roman"/>
                <w:i/>
                <w:sz w:val="24"/>
                <w:lang w:eastAsia="zh-CN"/>
              </w:rPr>
              <w:t xml:space="preserve"> итоговая (концентрированная) практика</w:t>
            </w:r>
            <w:r w:rsidRPr="00CC33B9">
              <w:rPr>
                <w:rFonts w:ascii="Times New Roman" w:eastAsia="Calibri" w:hAnsi="Times New Roman" w:cs="Times New Roman"/>
                <w:i/>
                <w:sz w:val="24"/>
                <w:lang w:eastAsia="zh-CN"/>
              </w:rPr>
              <w:t>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32AE7C40" w14:textId="77777777" w:rsidR="00E41869" w:rsidRPr="00CC33B9" w:rsidRDefault="00C36909" w:rsidP="00E41869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C33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7513" w:type="dxa"/>
            <w:gridSpan w:val="8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0C0C0"/>
          </w:tcPr>
          <w:p w14:paraId="6AE17345" w14:textId="77777777" w:rsidR="00E41869" w:rsidRPr="00CC33B9" w:rsidRDefault="00E41869" w:rsidP="00E41869">
            <w:pPr>
              <w:tabs>
                <w:tab w:val="left" w:pos="1215"/>
              </w:tabs>
              <w:snapToGrid w:val="0"/>
              <w:spacing w:after="0" w:line="21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C33B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ab/>
            </w:r>
          </w:p>
        </w:tc>
        <w:tc>
          <w:tcPr>
            <w:tcW w:w="204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66101DF8" w14:textId="77777777" w:rsidR="00E41869" w:rsidRPr="00CC33B9" w:rsidRDefault="00C36909" w:rsidP="00E41869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CC33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36</w:t>
            </w:r>
          </w:p>
        </w:tc>
      </w:tr>
      <w:tr w:rsidR="00B95B18" w:rsidRPr="00E41869" w14:paraId="328D8137" w14:textId="77777777" w:rsidTr="00B95B18">
        <w:trPr>
          <w:trHeight w:val="46"/>
        </w:trPr>
        <w:tc>
          <w:tcPr>
            <w:tcW w:w="16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14397A5C" w14:textId="77777777" w:rsidR="00B95B18" w:rsidRPr="00E41869" w:rsidRDefault="00B95B18" w:rsidP="00B95B18">
            <w:pPr>
              <w:widowControl w:val="0"/>
              <w:snapToGrid w:val="0"/>
              <w:spacing w:after="0" w:line="218" w:lineRule="auto"/>
              <w:contextualSpacing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27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7C17E406" w14:textId="77777777" w:rsidR="00B95B18" w:rsidRPr="00E41869" w:rsidRDefault="00B95B18" w:rsidP="00B95B18">
            <w:pPr>
              <w:widowControl w:val="0"/>
              <w:spacing w:after="0" w:line="218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Всего:</w:t>
            </w:r>
          </w:p>
        </w:tc>
        <w:tc>
          <w:tcPr>
            <w:tcW w:w="127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93BAC2" w14:textId="77777777" w:rsidR="00B95B18" w:rsidRPr="00CC33B9" w:rsidRDefault="00C36909" w:rsidP="00B95B18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CC33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138</w:t>
            </w:r>
          </w:p>
        </w:tc>
        <w:tc>
          <w:tcPr>
            <w:tcW w:w="100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7072A1" w14:textId="77777777" w:rsidR="00B95B18" w:rsidRPr="00CC33B9" w:rsidRDefault="00CC33B9" w:rsidP="00B95B18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C33B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154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EA4F46" w14:textId="77777777" w:rsidR="00B95B18" w:rsidRPr="00CC33B9" w:rsidRDefault="00C36909" w:rsidP="00B95B18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CC33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143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F00087" w14:textId="77777777" w:rsidR="00B95B18" w:rsidRPr="00CC33B9" w:rsidRDefault="00C36909" w:rsidP="00B95B18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CC33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9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511B8E" w14:textId="77777777" w:rsidR="00B95B18" w:rsidRPr="00CC33B9" w:rsidRDefault="00C36909" w:rsidP="00B95B18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CC33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124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AC843" w14:textId="77777777" w:rsidR="00B95B18" w:rsidRPr="00CC33B9" w:rsidRDefault="00C36909" w:rsidP="00B95B18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CC33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38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019C97" w14:textId="77777777" w:rsidR="00B95B18" w:rsidRPr="00CC33B9" w:rsidRDefault="00B95B18" w:rsidP="00B95B18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DE12D24" w14:textId="77777777" w:rsidR="00B95B18" w:rsidRPr="00CC33B9" w:rsidRDefault="00B95B18" w:rsidP="00B95B18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</w:tbl>
    <w:p w14:paraId="79A2EB3A" w14:textId="77777777" w:rsidR="00E41869" w:rsidRPr="00E41869" w:rsidRDefault="00E41869" w:rsidP="00E4186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6"/>
          <w:szCs w:val="24"/>
          <w:lang w:eastAsia="zh-CN"/>
        </w:rPr>
      </w:pPr>
    </w:p>
    <w:p w14:paraId="7A26FE83" w14:textId="77777777" w:rsidR="00E41869" w:rsidRPr="00E41869" w:rsidRDefault="00E41869" w:rsidP="00E41869">
      <w:pPr>
        <w:spacing w:after="0" w:line="21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4FEDDE7" w14:textId="77777777" w:rsidR="00E41869" w:rsidRDefault="00E41869" w:rsidP="00633903"/>
    <w:p w14:paraId="0093B991" w14:textId="77777777" w:rsidR="00E41869" w:rsidRDefault="00E41869" w:rsidP="00633903"/>
    <w:p w14:paraId="3E42B090" w14:textId="77777777" w:rsidR="00403EC4" w:rsidRDefault="00403EC4" w:rsidP="00633903"/>
    <w:p w14:paraId="1F7C69B2" w14:textId="77777777" w:rsidR="00403EC4" w:rsidRDefault="00403EC4" w:rsidP="00633903"/>
    <w:p w14:paraId="02EF8764" w14:textId="77777777" w:rsidR="00E41869" w:rsidRDefault="00E41869" w:rsidP="00633903"/>
    <w:p w14:paraId="3A29C3DF" w14:textId="77777777" w:rsidR="00E41869" w:rsidRDefault="00E41869" w:rsidP="00E41869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E41869"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  <w:lastRenderedPageBreak/>
        <w:t xml:space="preserve">3.2. </w:t>
      </w:r>
      <w:r w:rsidRPr="00E4186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Содержание обучения по профессиональному модулю (ПМ)</w:t>
      </w:r>
    </w:p>
    <w:p w14:paraId="6F4C12DC" w14:textId="77777777" w:rsidR="00CF37C3" w:rsidRDefault="00CF37C3" w:rsidP="00E41869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tbl>
      <w:tblPr>
        <w:tblpPr w:leftFromText="180" w:rightFromText="180" w:vertAnchor="text" w:tblpX="-244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426"/>
        <w:gridCol w:w="25"/>
        <w:gridCol w:w="116"/>
        <w:gridCol w:w="7513"/>
        <w:gridCol w:w="2194"/>
        <w:gridCol w:w="1633"/>
      </w:tblGrid>
      <w:tr w:rsidR="00AE593D" w:rsidRPr="00E41869" w14:paraId="38ADE1A6" w14:textId="77777777" w:rsidTr="007A412D">
        <w:tc>
          <w:tcPr>
            <w:tcW w:w="3510" w:type="dxa"/>
            <w:shd w:val="clear" w:color="auto" w:fill="auto"/>
          </w:tcPr>
          <w:p w14:paraId="547C7263" w14:textId="77777777" w:rsidR="00AE593D" w:rsidRPr="00E41869" w:rsidRDefault="00AE593D" w:rsidP="007A41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080" w:type="dxa"/>
            <w:gridSpan w:val="4"/>
            <w:shd w:val="clear" w:color="auto" w:fill="auto"/>
          </w:tcPr>
          <w:p w14:paraId="453D3288" w14:textId="77777777" w:rsidR="00AE593D" w:rsidRPr="00E41869" w:rsidRDefault="00AE593D" w:rsidP="007A4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  <w:r w:rsidRPr="00E4186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  <w:t xml:space="preserve"> (если предусмотрены)</w:t>
            </w:r>
          </w:p>
        </w:tc>
        <w:tc>
          <w:tcPr>
            <w:tcW w:w="2194" w:type="dxa"/>
            <w:shd w:val="clear" w:color="auto" w:fill="auto"/>
          </w:tcPr>
          <w:p w14:paraId="57C85AD4" w14:textId="77777777" w:rsidR="00AE593D" w:rsidRPr="00E41869" w:rsidRDefault="00AE593D" w:rsidP="007A4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Объем часов</w:t>
            </w:r>
          </w:p>
        </w:tc>
        <w:tc>
          <w:tcPr>
            <w:tcW w:w="1633" w:type="dxa"/>
          </w:tcPr>
          <w:p w14:paraId="3C516589" w14:textId="77777777" w:rsidR="003457A7" w:rsidRDefault="003457A7" w:rsidP="007A412D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Код ПК, ОК </w:t>
            </w:r>
          </w:p>
          <w:p w14:paraId="19B10F8A" w14:textId="77777777" w:rsidR="00AE593D" w:rsidRPr="009D62AD" w:rsidRDefault="00AE593D" w:rsidP="007A412D">
            <w:pPr>
              <w:tabs>
                <w:tab w:val="left" w:pos="601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AE593D" w:rsidRPr="00E41869" w14:paraId="55684B71" w14:textId="77777777" w:rsidTr="007A412D">
        <w:tc>
          <w:tcPr>
            <w:tcW w:w="3510" w:type="dxa"/>
            <w:shd w:val="clear" w:color="auto" w:fill="auto"/>
          </w:tcPr>
          <w:p w14:paraId="01B65FD8" w14:textId="77777777" w:rsidR="00AE593D" w:rsidRPr="00E41869" w:rsidRDefault="00AE593D" w:rsidP="007A4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080" w:type="dxa"/>
            <w:gridSpan w:val="4"/>
            <w:shd w:val="clear" w:color="auto" w:fill="auto"/>
          </w:tcPr>
          <w:p w14:paraId="4C87A055" w14:textId="77777777" w:rsidR="00AE593D" w:rsidRPr="00E41869" w:rsidRDefault="00AE593D" w:rsidP="007A4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194" w:type="dxa"/>
            <w:shd w:val="clear" w:color="auto" w:fill="auto"/>
          </w:tcPr>
          <w:p w14:paraId="0A1EC5EF" w14:textId="77777777" w:rsidR="00AE593D" w:rsidRPr="00E41869" w:rsidRDefault="00AE593D" w:rsidP="007A4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633" w:type="dxa"/>
          </w:tcPr>
          <w:p w14:paraId="599C1F44" w14:textId="77777777" w:rsidR="00AE593D" w:rsidRPr="00E41869" w:rsidRDefault="00AE593D" w:rsidP="007A4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4</w:t>
            </w:r>
          </w:p>
        </w:tc>
      </w:tr>
      <w:tr w:rsidR="00AE593D" w:rsidRPr="00E41869" w14:paraId="1C28814F" w14:textId="77777777" w:rsidTr="007A412D">
        <w:tc>
          <w:tcPr>
            <w:tcW w:w="3510" w:type="dxa"/>
            <w:shd w:val="clear" w:color="auto" w:fill="auto"/>
          </w:tcPr>
          <w:p w14:paraId="1D2322CB" w14:textId="77777777" w:rsidR="00AE593D" w:rsidRPr="00FF4B2D" w:rsidRDefault="00AE593D" w:rsidP="007A4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ПМ 05. Выполнение работ по профессии 20032 Агент рекламный</w:t>
            </w:r>
          </w:p>
        </w:tc>
        <w:tc>
          <w:tcPr>
            <w:tcW w:w="8080" w:type="dxa"/>
            <w:gridSpan w:val="4"/>
            <w:shd w:val="clear" w:color="auto" w:fill="auto"/>
          </w:tcPr>
          <w:p w14:paraId="67FA7912" w14:textId="77777777" w:rsidR="00AE593D" w:rsidRPr="00FF4B2D" w:rsidRDefault="00AE593D" w:rsidP="007A41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94" w:type="dxa"/>
            <w:shd w:val="clear" w:color="auto" w:fill="auto"/>
          </w:tcPr>
          <w:p w14:paraId="0F0391A4" w14:textId="77777777" w:rsidR="00AE593D" w:rsidRPr="00FF4B2D" w:rsidRDefault="00C52CA3" w:rsidP="007A4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138</w:t>
            </w:r>
          </w:p>
        </w:tc>
        <w:tc>
          <w:tcPr>
            <w:tcW w:w="1633" w:type="dxa"/>
          </w:tcPr>
          <w:p w14:paraId="16F6FBD9" w14:textId="77777777" w:rsidR="00AE593D" w:rsidRPr="00FF4B2D" w:rsidRDefault="00AE593D" w:rsidP="007A41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14:paraId="34E0C48F" w14:textId="77777777" w:rsidTr="007A412D">
        <w:tc>
          <w:tcPr>
            <w:tcW w:w="3510" w:type="dxa"/>
            <w:shd w:val="clear" w:color="auto" w:fill="auto"/>
          </w:tcPr>
          <w:p w14:paraId="58F5867E" w14:textId="77777777" w:rsidR="00AE593D" w:rsidRPr="00FF4B2D" w:rsidRDefault="00AE593D" w:rsidP="007A4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МДК 05.01. Технология выполнения рекламных услуг</w:t>
            </w:r>
          </w:p>
        </w:tc>
        <w:tc>
          <w:tcPr>
            <w:tcW w:w="8080" w:type="dxa"/>
            <w:gridSpan w:val="4"/>
            <w:shd w:val="clear" w:color="auto" w:fill="auto"/>
          </w:tcPr>
          <w:p w14:paraId="5E3584F6" w14:textId="77777777" w:rsidR="00AE593D" w:rsidRPr="00FF4B2D" w:rsidRDefault="00AE593D" w:rsidP="007A41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463AAE81" w14:textId="77777777" w:rsidR="00AE593D" w:rsidRPr="00FF4B2D" w:rsidRDefault="00AE593D" w:rsidP="007A41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94" w:type="dxa"/>
            <w:shd w:val="clear" w:color="auto" w:fill="auto"/>
          </w:tcPr>
          <w:p w14:paraId="54455C3C" w14:textId="77777777" w:rsidR="00AE593D" w:rsidRPr="00FF4B2D" w:rsidRDefault="00C52CA3" w:rsidP="007A4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102</w:t>
            </w:r>
          </w:p>
        </w:tc>
        <w:tc>
          <w:tcPr>
            <w:tcW w:w="1633" w:type="dxa"/>
          </w:tcPr>
          <w:p w14:paraId="03F04DAE" w14:textId="77777777" w:rsidR="00AE593D" w:rsidRPr="00FF4B2D" w:rsidRDefault="00AE593D" w:rsidP="007A41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A412D" w:rsidRPr="00E41869" w14:paraId="74E62AF8" w14:textId="77777777" w:rsidTr="007A412D">
        <w:tc>
          <w:tcPr>
            <w:tcW w:w="3510" w:type="dxa"/>
            <w:vMerge w:val="restart"/>
            <w:shd w:val="clear" w:color="auto" w:fill="auto"/>
          </w:tcPr>
          <w:p w14:paraId="2DE16C34" w14:textId="77777777" w:rsidR="007A412D" w:rsidRPr="00FF4B2D" w:rsidRDefault="007A412D" w:rsidP="007A41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Тема </w:t>
            </w:r>
            <w:r w:rsidR="00FF4B2D" w:rsidRPr="00FF4B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1.1 </w:t>
            </w:r>
            <w:r w:rsidR="00FF4B2D" w:rsidRPr="00FF4B2D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</w:t>
            </w:r>
            <w:r w:rsidRPr="00FF4B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</w:p>
          <w:p w14:paraId="3C00E0F4" w14:textId="77777777" w:rsidR="007A412D" w:rsidRPr="00FF4B2D" w:rsidRDefault="007A412D" w:rsidP="007A41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рекламной </w:t>
            </w:r>
          </w:p>
          <w:p w14:paraId="08C2D739" w14:textId="77777777" w:rsidR="007A412D" w:rsidRPr="00FF4B2D" w:rsidRDefault="007A412D" w:rsidP="007A41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деятельности</w:t>
            </w:r>
          </w:p>
        </w:tc>
        <w:tc>
          <w:tcPr>
            <w:tcW w:w="8080" w:type="dxa"/>
            <w:gridSpan w:val="4"/>
            <w:shd w:val="clear" w:color="auto" w:fill="auto"/>
          </w:tcPr>
          <w:p w14:paraId="35C74C5F" w14:textId="77777777" w:rsidR="007A412D" w:rsidRPr="00FF4B2D" w:rsidRDefault="007A412D" w:rsidP="007A41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</w:t>
            </w:r>
          </w:p>
        </w:tc>
        <w:tc>
          <w:tcPr>
            <w:tcW w:w="2194" w:type="dxa"/>
            <w:shd w:val="clear" w:color="auto" w:fill="auto"/>
          </w:tcPr>
          <w:p w14:paraId="39C9A7DD" w14:textId="77777777" w:rsidR="007A412D" w:rsidRPr="00FF4B2D" w:rsidRDefault="007A412D" w:rsidP="007A4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</w:t>
            </w:r>
            <w:r w:rsidR="0037094E" w:rsidRPr="00FF4B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633" w:type="dxa"/>
            <w:vMerge w:val="restart"/>
          </w:tcPr>
          <w:p w14:paraId="08398A7A" w14:textId="77777777" w:rsidR="007A412D" w:rsidRPr="00FF4B2D" w:rsidRDefault="007A412D" w:rsidP="007A412D">
            <w:pPr>
              <w:pStyle w:val="Default"/>
            </w:pPr>
            <w:r w:rsidRPr="00FF4B2D">
              <w:rPr>
                <w:bCs/>
              </w:rPr>
              <w:t xml:space="preserve">ПК 5.1-5.4 </w:t>
            </w:r>
          </w:p>
          <w:p w14:paraId="22821ED9" w14:textId="77777777" w:rsidR="007A412D" w:rsidRPr="00FF4B2D" w:rsidRDefault="007A412D" w:rsidP="007A4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4B2D">
              <w:rPr>
                <w:rFonts w:ascii="Times New Roman" w:hAnsi="Times New Roman" w:cs="Times New Roman"/>
                <w:bCs/>
                <w:sz w:val="24"/>
                <w:szCs w:val="24"/>
              </w:rPr>
              <w:t>ОК 01- ОК 11</w:t>
            </w:r>
            <w:r w:rsidRPr="00FF4B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A412D" w14:paraId="65D7B336" w14:textId="77777777" w:rsidTr="007A412D">
        <w:tc>
          <w:tcPr>
            <w:tcW w:w="3510" w:type="dxa"/>
            <w:vMerge/>
            <w:shd w:val="clear" w:color="auto" w:fill="auto"/>
          </w:tcPr>
          <w:p w14:paraId="3D0B5884" w14:textId="77777777" w:rsidR="007A412D" w:rsidRPr="00FF4B2D" w:rsidRDefault="007A412D" w:rsidP="007A41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26" w:type="dxa"/>
            <w:shd w:val="clear" w:color="auto" w:fill="auto"/>
          </w:tcPr>
          <w:p w14:paraId="774F937F" w14:textId="77777777" w:rsidR="007A412D" w:rsidRPr="00FF4B2D" w:rsidRDefault="007A412D" w:rsidP="007A41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7654" w:type="dxa"/>
            <w:gridSpan w:val="3"/>
            <w:shd w:val="clear" w:color="auto" w:fill="auto"/>
          </w:tcPr>
          <w:p w14:paraId="42DA5D48" w14:textId="77777777" w:rsidR="007A412D" w:rsidRPr="00FF4B2D" w:rsidRDefault="007A412D" w:rsidP="007A412D">
            <w:pPr>
              <w:pStyle w:val="Default"/>
            </w:pPr>
            <w:r w:rsidRPr="00FF4B2D">
              <w:t xml:space="preserve"> Субъекты рекламного процесса и их взаимодействие. </w:t>
            </w:r>
          </w:p>
        </w:tc>
        <w:tc>
          <w:tcPr>
            <w:tcW w:w="2194" w:type="dxa"/>
            <w:vMerge w:val="restart"/>
            <w:shd w:val="clear" w:color="auto" w:fill="auto"/>
          </w:tcPr>
          <w:p w14:paraId="4E396D98" w14:textId="77777777" w:rsidR="007A412D" w:rsidRPr="00FF4B2D" w:rsidRDefault="007A412D" w:rsidP="007A412D">
            <w:pPr>
              <w:pStyle w:val="Default"/>
              <w:rPr>
                <w:rFonts w:eastAsia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14:paraId="0C2E4347" w14:textId="77777777" w:rsidR="007A412D" w:rsidRPr="00FF4B2D" w:rsidRDefault="007A412D" w:rsidP="007A4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A412D" w14:paraId="1CADA72E" w14:textId="77777777" w:rsidTr="007A412D">
        <w:tc>
          <w:tcPr>
            <w:tcW w:w="3510" w:type="dxa"/>
            <w:vMerge/>
            <w:shd w:val="clear" w:color="auto" w:fill="auto"/>
          </w:tcPr>
          <w:p w14:paraId="1F031634" w14:textId="77777777" w:rsidR="007A412D" w:rsidRPr="00FF4B2D" w:rsidRDefault="007A412D" w:rsidP="007A41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26" w:type="dxa"/>
            <w:shd w:val="clear" w:color="auto" w:fill="auto"/>
          </w:tcPr>
          <w:p w14:paraId="54779ED5" w14:textId="77777777" w:rsidR="007A412D" w:rsidRPr="00FF4B2D" w:rsidRDefault="007A412D" w:rsidP="007A41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7654" w:type="dxa"/>
            <w:gridSpan w:val="3"/>
            <w:shd w:val="clear" w:color="auto" w:fill="auto"/>
          </w:tcPr>
          <w:p w14:paraId="0C153855" w14:textId="77777777" w:rsidR="007A412D" w:rsidRPr="00FF4B2D" w:rsidRDefault="007A412D" w:rsidP="007A412D">
            <w:pPr>
              <w:pStyle w:val="Default"/>
            </w:pPr>
            <w:r w:rsidRPr="00FF4B2D">
              <w:t xml:space="preserve">Организационная структура предприятия. Виды организационной структуры предприятия </w:t>
            </w:r>
          </w:p>
        </w:tc>
        <w:tc>
          <w:tcPr>
            <w:tcW w:w="2194" w:type="dxa"/>
            <w:vMerge/>
            <w:shd w:val="clear" w:color="auto" w:fill="auto"/>
          </w:tcPr>
          <w:p w14:paraId="251EDE63" w14:textId="77777777" w:rsidR="007A412D" w:rsidRPr="00FF4B2D" w:rsidRDefault="007A412D" w:rsidP="007A4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</w:tcPr>
          <w:p w14:paraId="2C4636B6" w14:textId="77777777" w:rsidR="007A412D" w:rsidRPr="00FF4B2D" w:rsidRDefault="007A412D" w:rsidP="007A4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A412D" w14:paraId="66C67637" w14:textId="77777777" w:rsidTr="007A412D">
        <w:tc>
          <w:tcPr>
            <w:tcW w:w="3510" w:type="dxa"/>
            <w:vMerge/>
            <w:shd w:val="clear" w:color="auto" w:fill="auto"/>
          </w:tcPr>
          <w:p w14:paraId="4CF358FE" w14:textId="77777777" w:rsidR="007A412D" w:rsidRPr="00FF4B2D" w:rsidRDefault="007A412D" w:rsidP="007A41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26" w:type="dxa"/>
            <w:shd w:val="clear" w:color="auto" w:fill="auto"/>
          </w:tcPr>
          <w:p w14:paraId="2EA9D47A" w14:textId="77777777" w:rsidR="007A412D" w:rsidRPr="00FF4B2D" w:rsidRDefault="007A412D" w:rsidP="007A41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7654" w:type="dxa"/>
            <w:gridSpan w:val="3"/>
            <w:shd w:val="clear" w:color="auto" w:fill="auto"/>
          </w:tcPr>
          <w:p w14:paraId="44491BBF" w14:textId="77777777" w:rsidR="007A412D" w:rsidRPr="00FF4B2D" w:rsidRDefault="007A412D" w:rsidP="007A412D">
            <w:pPr>
              <w:pStyle w:val="Default"/>
            </w:pPr>
            <w:r w:rsidRPr="00FF4B2D">
              <w:t xml:space="preserve">Виды рекламной деятельности, рекламных средств и </w:t>
            </w:r>
            <w:r w:rsidR="00CC33B9" w:rsidRPr="00FF4B2D">
              <w:t>средств распространения рекламы</w:t>
            </w:r>
            <w:r w:rsidRPr="00FF4B2D">
              <w:t xml:space="preserve"> </w:t>
            </w:r>
          </w:p>
        </w:tc>
        <w:tc>
          <w:tcPr>
            <w:tcW w:w="2194" w:type="dxa"/>
            <w:vMerge/>
            <w:shd w:val="clear" w:color="auto" w:fill="auto"/>
          </w:tcPr>
          <w:p w14:paraId="43BA368B" w14:textId="77777777" w:rsidR="007A412D" w:rsidRPr="00FF4B2D" w:rsidRDefault="007A412D" w:rsidP="007A4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</w:tcPr>
          <w:p w14:paraId="59CB4943" w14:textId="77777777" w:rsidR="007A412D" w:rsidRPr="00FF4B2D" w:rsidRDefault="007A412D" w:rsidP="007A4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A412D" w14:paraId="5FAC287B" w14:textId="77777777" w:rsidTr="007A412D">
        <w:tc>
          <w:tcPr>
            <w:tcW w:w="3510" w:type="dxa"/>
            <w:vMerge/>
            <w:shd w:val="clear" w:color="auto" w:fill="auto"/>
          </w:tcPr>
          <w:p w14:paraId="66B204E1" w14:textId="77777777" w:rsidR="007A412D" w:rsidRPr="00FF4B2D" w:rsidRDefault="007A412D" w:rsidP="007A41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26" w:type="dxa"/>
            <w:shd w:val="clear" w:color="auto" w:fill="auto"/>
          </w:tcPr>
          <w:p w14:paraId="567210F7" w14:textId="77777777" w:rsidR="007A412D" w:rsidRPr="00FF4B2D" w:rsidRDefault="007A412D" w:rsidP="007A41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7654" w:type="dxa"/>
            <w:gridSpan w:val="3"/>
            <w:shd w:val="clear" w:color="auto" w:fill="auto"/>
          </w:tcPr>
          <w:p w14:paraId="7101BCC7" w14:textId="77777777" w:rsidR="007A412D" w:rsidRPr="00FF4B2D" w:rsidRDefault="007A412D" w:rsidP="007A412D">
            <w:pPr>
              <w:pStyle w:val="Default"/>
            </w:pPr>
            <w:r w:rsidRPr="00FF4B2D">
              <w:t xml:space="preserve">Требования к рекламированию товаров и услуг, установленные законом. Особенности отдельных способов распространения рекламы. Особенности рекламы отдельных видов товаров </w:t>
            </w:r>
          </w:p>
        </w:tc>
        <w:tc>
          <w:tcPr>
            <w:tcW w:w="2194" w:type="dxa"/>
            <w:vMerge/>
            <w:shd w:val="clear" w:color="auto" w:fill="auto"/>
          </w:tcPr>
          <w:p w14:paraId="6AB41175" w14:textId="77777777" w:rsidR="007A412D" w:rsidRPr="00FF4B2D" w:rsidRDefault="007A412D" w:rsidP="007A4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</w:tcPr>
          <w:p w14:paraId="190E9664" w14:textId="77777777" w:rsidR="007A412D" w:rsidRPr="00FF4B2D" w:rsidRDefault="007A412D" w:rsidP="007A4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A412D" w14:paraId="3A1F9666" w14:textId="77777777" w:rsidTr="007A412D">
        <w:tc>
          <w:tcPr>
            <w:tcW w:w="3510" w:type="dxa"/>
            <w:vMerge/>
            <w:shd w:val="clear" w:color="auto" w:fill="auto"/>
          </w:tcPr>
          <w:p w14:paraId="6A99F2B0" w14:textId="77777777" w:rsidR="007A412D" w:rsidRPr="00FF4B2D" w:rsidRDefault="007A412D" w:rsidP="007A41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26" w:type="dxa"/>
            <w:shd w:val="clear" w:color="auto" w:fill="auto"/>
          </w:tcPr>
          <w:p w14:paraId="2F003B61" w14:textId="77777777" w:rsidR="007A412D" w:rsidRPr="00FF4B2D" w:rsidRDefault="007A412D" w:rsidP="007A41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5.</w:t>
            </w:r>
          </w:p>
        </w:tc>
        <w:tc>
          <w:tcPr>
            <w:tcW w:w="7654" w:type="dxa"/>
            <w:gridSpan w:val="3"/>
            <w:shd w:val="clear" w:color="auto" w:fill="auto"/>
          </w:tcPr>
          <w:p w14:paraId="36F2D23A" w14:textId="77777777" w:rsidR="007A412D" w:rsidRPr="00FF4B2D" w:rsidRDefault="007A412D" w:rsidP="007A412D">
            <w:pPr>
              <w:pStyle w:val="Default"/>
            </w:pPr>
            <w:r w:rsidRPr="00FF4B2D">
              <w:t>Правовые нормы, регулирующие взаимоотноше</w:t>
            </w:r>
            <w:r w:rsidR="00CC33B9" w:rsidRPr="00FF4B2D">
              <w:t>ния по оказанию рекламных услуг</w:t>
            </w:r>
            <w:r w:rsidRPr="00FF4B2D">
              <w:t xml:space="preserve"> </w:t>
            </w:r>
          </w:p>
        </w:tc>
        <w:tc>
          <w:tcPr>
            <w:tcW w:w="2194" w:type="dxa"/>
            <w:vMerge/>
            <w:shd w:val="clear" w:color="auto" w:fill="auto"/>
          </w:tcPr>
          <w:p w14:paraId="1C77DAAE" w14:textId="77777777" w:rsidR="007A412D" w:rsidRPr="00FF4B2D" w:rsidRDefault="007A412D" w:rsidP="007A4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</w:tcPr>
          <w:p w14:paraId="3D0D165C" w14:textId="77777777" w:rsidR="007A412D" w:rsidRPr="00FF4B2D" w:rsidRDefault="007A412D" w:rsidP="007A4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A412D" w:rsidRPr="00E41869" w14:paraId="03B26E79" w14:textId="77777777" w:rsidTr="007A412D">
        <w:tc>
          <w:tcPr>
            <w:tcW w:w="3510" w:type="dxa"/>
            <w:vMerge/>
            <w:shd w:val="clear" w:color="auto" w:fill="auto"/>
          </w:tcPr>
          <w:p w14:paraId="68D98BC3" w14:textId="77777777" w:rsidR="007A412D" w:rsidRPr="00FF4B2D" w:rsidRDefault="007A412D" w:rsidP="007A41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080" w:type="dxa"/>
            <w:gridSpan w:val="4"/>
            <w:shd w:val="clear" w:color="auto" w:fill="auto"/>
          </w:tcPr>
          <w:p w14:paraId="7CD3A754" w14:textId="77777777" w:rsidR="007A412D" w:rsidRPr="00FF4B2D" w:rsidRDefault="007A412D" w:rsidP="007A4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Лабораторные работы</w:t>
            </w:r>
          </w:p>
        </w:tc>
        <w:tc>
          <w:tcPr>
            <w:tcW w:w="2194" w:type="dxa"/>
            <w:shd w:val="clear" w:color="auto" w:fill="auto"/>
          </w:tcPr>
          <w:p w14:paraId="5EC74C82" w14:textId="77777777" w:rsidR="007A412D" w:rsidRPr="00FF4B2D" w:rsidRDefault="007A412D" w:rsidP="007A4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 предусмотрено</w:t>
            </w:r>
          </w:p>
        </w:tc>
        <w:tc>
          <w:tcPr>
            <w:tcW w:w="1633" w:type="dxa"/>
            <w:vMerge/>
          </w:tcPr>
          <w:p w14:paraId="1ECEEEF8" w14:textId="77777777" w:rsidR="007A412D" w:rsidRPr="00FF4B2D" w:rsidRDefault="007A412D" w:rsidP="007A4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A412D" w14:paraId="25765E95" w14:textId="77777777" w:rsidTr="007A412D">
        <w:tc>
          <w:tcPr>
            <w:tcW w:w="3510" w:type="dxa"/>
            <w:vMerge/>
            <w:shd w:val="clear" w:color="auto" w:fill="auto"/>
          </w:tcPr>
          <w:p w14:paraId="6F44CB48" w14:textId="77777777" w:rsidR="007A412D" w:rsidRPr="00FF4B2D" w:rsidRDefault="007A412D" w:rsidP="007A41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080" w:type="dxa"/>
            <w:gridSpan w:val="4"/>
            <w:shd w:val="clear" w:color="auto" w:fill="auto"/>
          </w:tcPr>
          <w:p w14:paraId="3D377341" w14:textId="77777777" w:rsidR="007A412D" w:rsidRPr="00FF4B2D" w:rsidRDefault="007A412D" w:rsidP="007A4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Практические занятия</w:t>
            </w:r>
          </w:p>
        </w:tc>
        <w:tc>
          <w:tcPr>
            <w:tcW w:w="2194" w:type="dxa"/>
            <w:shd w:val="clear" w:color="auto" w:fill="auto"/>
          </w:tcPr>
          <w:p w14:paraId="134D663F" w14:textId="77777777" w:rsidR="007A412D" w:rsidRPr="00FF4B2D" w:rsidRDefault="007A412D" w:rsidP="007A412D">
            <w:pPr>
              <w:snapToGrid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633" w:type="dxa"/>
            <w:vMerge/>
          </w:tcPr>
          <w:p w14:paraId="1B584C5D" w14:textId="77777777" w:rsidR="007A412D" w:rsidRPr="00FF4B2D" w:rsidRDefault="007A412D" w:rsidP="007A412D">
            <w:pPr>
              <w:snapToGrid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7A412D" w:rsidRPr="00E41869" w14:paraId="2176665B" w14:textId="77777777" w:rsidTr="007A412D">
        <w:tc>
          <w:tcPr>
            <w:tcW w:w="3510" w:type="dxa"/>
            <w:vMerge/>
            <w:shd w:val="clear" w:color="auto" w:fill="auto"/>
          </w:tcPr>
          <w:p w14:paraId="491748F4" w14:textId="77777777" w:rsidR="007A412D" w:rsidRPr="00FF4B2D" w:rsidRDefault="007A412D" w:rsidP="007A41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26" w:type="dxa"/>
            <w:shd w:val="clear" w:color="auto" w:fill="auto"/>
          </w:tcPr>
          <w:p w14:paraId="1D5695C7" w14:textId="77777777" w:rsidR="007A412D" w:rsidRPr="00FF4B2D" w:rsidRDefault="007A412D" w:rsidP="007A4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7654" w:type="dxa"/>
            <w:gridSpan w:val="3"/>
            <w:shd w:val="clear" w:color="auto" w:fill="auto"/>
          </w:tcPr>
          <w:p w14:paraId="1DBCC4AB" w14:textId="77777777" w:rsidR="007A412D" w:rsidRPr="00FF4B2D" w:rsidRDefault="007A412D" w:rsidP="007A412D">
            <w:pPr>
              <w:pStyle w:val="Default"/>
            </w:pPr>
            <w:r w:rsidRPr="00FF4B2D">
              <w:t xml:space="preserve">Практическое занятие №1. Разработка организационной структуры управления организации </w:t>
            </w:r>
          </w:p>
        </w:tc>
        <w:tc>
          <w:tcPr>
            <w:tcW w:w="2194" w:type="dxa"/>
            <w:vMerge w:val="restart"/>
            <w:shd w:val="clear" w:color="auto" w:fill="auto"/>
          </w:tcPr>
          <w:p w14:paraId="6DD191A2" w14:textId="77777777" w:rsidR="007A412D" w:rsidRPr="00FF4B2D" w:rsidRDefault="007A412D" w:rsidP="007A412D">
            <w:pPr>
              <w:pStyle w:val="Default"/>
              <w:rPr>
                <w:rFonts w:eastAsia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14:paraId="1BCCF8ED" w14:textId="77777777" w:rsidR="007A412D" w:rsidRPr="00FF4B2D" w:rsidRDefault="007A412D" w:rsidP="007A412D">
            <w:pPr>
              <w:snapToGrid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A412D" w:rsidRPr="00E41869" w14:paraId="350B6CB5" w14:textId="77777777" w:rsidTr="007A412D">
        <w:tc>
          <w:tcPr>
            <w:tcW w:w="3510" w:type="dxa"/>
            <w:vMerge/>
            <w:shd w:val="clear" w:color="auto" w:fill="auto"/>
          </w:tcPr>
          <w:p w14:paraId="564164C2" w14:textId="77777777" w:rsidR="007A412D" w:rsidRPr="00FF4B2D" w:rsidRDefault="007A412D" w:rsidP="007A41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26" w:type="dxa"/>
            <w:shd w:val="clear" w:color="auto" w:fill="auto"/>
          </w:tcPr>
          <w:p w14:paraId="25C34D0E" w14:textId="77777777" w:rsidR="007A412D" w:rsidRPr="00FF4B2D" w:rsidRDefault="007A412D" w:rsidP="007A4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7654" w:type="dxa"/>
            <w:gridSpan w:val="3"/>
            <w:shd w:val="clear" w:color="auto" w:fill="auto"/>
          </w:tcPr>
          <w:p w14:paraId="506FDF1D" w14:textId="77777777" w:rsidR="007A412D" w:rsidRPr="00FF4B2D" w:rsidRDefault="007A412D" w:rsidP="007A412D">
            <w:pPr>
              <w:pStyle w:val="Default"/>
            </w:pPr>
            <w:r w:rsidRPr="00FF4B2D">
              <w:t xml:space="preserve">Практическое занятие №2. Решение ситуационных задач, иллюстрирующих нарушение закона «О рекламе» </w:t>
            </w:r>
          </w:p>
        </w:tc>
        <w:tc>
          <w:tcPr>
            <w:tcW w:w="2194" w:type="dxa"/>
            <w:vMerge/>
            <w:shd w:val="clear" w:color="auto" w:fill="auto"/>
          </w:tcPr>
          <w:p w14:paraId="6ECF2AE2" w14:textId="77777777" w:rsidR="007A412D" w:rsidRPr="00FF4B2D" w:rsidRDefault="007A412D" w:rsidP="007A412D">
            <w:pPr>
              <w:snapToGrid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</w:tcPr>
          <w:p w14:paraId="1CAD07A8" w14:textId="77777777" w:rsidR="007A412D" w:rsidRPr="00FF4B2D" w:rsidRDefault="007A412D" w:rsidP="007A412D">
            <w:pPr>
              <w:snapToGrid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A412D" w:rsidRPr="008268AD" w14:paraId="7E07EBE9" w14:textId="77777777" w:rsidTr="007A412D">
        <w:trPr>
          <w:trHeight w:val="242"/>
        </w:trPr>
        <w:tc>
          <w:tcPr>
            <w:tcW w:w="3510" w:type="dxa"/>
            <w:vMerge w:val="restart"/>
            <w:shd w:val="clear" w:color="auto" w:fill="auto"/>
          </w:tcPr>
          <w:p w14:paraId="125629D5" w14:textId="77777777" w:rsidR="007A412D" w:rsidRPr="00FF4B2D" w:rsidRDefault="007A412D" w:rsidP="007A41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Тема 1.2 </w:t>
            </w:r>
          </w:p>
          <w:p w14:paraId="0E8F8E33" w14:textId="77777777" w:rsidR="007A412D" w:rsidRPr="00FF4B2D" w:rsidRDefault="007A412D" w:rsidP="007A41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Реализация рекламного заказа</w:t>
            </w:r>
          </w:p>
        </w:tc>
        <w:tc>
          <w:tcPr>
            <w:tcW w:w="8080" w:type="dxa"/>
            <w:gridSpan w:val="4"/>
            <w:shd w:val="clear" w:color="auto" w:fill="auto"/>
          </w:tcPr>
          <w:p w14:paraId="344EE862" w14:textId="77777777" w:rsidR="007A412D" w:rsidRPr="00FF4B2D" w:rsidRDefault="007A412D" w:rsidP="007A4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</w:t>
            </w:r>
          </w:p>
        </w:tc>
        <w:tc>
          <w:tcPr>
            <w:tcW w:w="2194" w:type="dxa"/>
            <w:shd w:val="clear" w:color="auto" w:fill="auto"/>
          </w:tcPr>
          <w:p w14:paraId="5235D7BC" w14:textId="77777777" w:rsidR="007A412D" w:rsidRPr="00FF4B2D" w:rsidRDefault="0037094E" w:rsidP="007A4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1633" w:type="dxa"/>
            <w:vMerge w:val="restart"/>
          </w:tcPr>
          <w:p w14:paraId="76A222DB" w14:textId="77777777" w:rsidR="007A412D" w:rsidRPr="00FF4B2D" w:rsidRDefault="007A412D" w:rsidP="007A412D">
            <w:pPr>
              <w:pStyle w:val="Default"/>
            </w:pPr>
            <w:r w:rsidRPr="00FF4B2D">
              <w:rPr>
                <w:bCs/>
              </w:rPr>
              <w:t xml:space="preserve">ПК 5.1-5.4 </w:t>
            </w:r>
          </w:p>
          <w:p w14:paraId="45202A6A" w14:textId="77777777" w:rsidR="007A412D" w:rsidRPr="00FF4B2D" w:rsidRDefault="007A412D" w:rsidP="007A4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4B2D">
              <w:rPr>
                <w:rFonts w:ascii="Times New Roman" w:hAnsi="Times New Roman" w:cs="Times New Roman"/>
                <w:bCs/>
                <w:sz w:val="24"/>
                <w:szCs w:val="24"/>
              </w:rPr>
              <w:t>ОК 01- ОК 11</w:t>
            </w:r>
          </w:p>
        </w:tc>
      </w:tr>
      <w:tr w:rsidR="007A412D" w:rsidRPr="008268AD" w14:paraId="438F88F1" w14:textId="77777777" w:rsidTr="007A412D">
        <w:trPr>
          <w:trHeight w:val="388"/>
        </w:trPr>
        <w:tc>
          <w:tcPr>
            <w:tcW w:w="3510" w:type="dxa"/>
            <w:vMerge/>
            <w:shd w:val="clear" w:color="auto" w:fill="auto"/>
          </w:tcPr>
          <w:p w14:paraId="10F24DD2" w14:textId="77777777" w:rsidR="007A412D" w:rsidRPr="00FF4B2D" w:rsidRDefault="007A412D" w:rsidP="007A4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" w:type="dxa"/>
            <w:gridSpan w:val="2"/>
            <w:shd w:val="clear" w:color="auto" w:fill="auto"/>
          </w:tcPr>
          <w:p w14:paraId="3AA034A6" w14:textId="77777777" w:rsidR="007A412D" w:rsidRPr="00FF4B2D" w:rsidRDefault="007A412D" w:rsidP="007A41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7629" w:type="dxa"/>
            <w:gridSpan w:val="2"/>
            <w:shd w:val="clear" w:color="auto" w:fill="auto"/>
          </w:tcPr>
          <w:p w14:paraId="2F10A976" w14:textId="77777777" w:rsidR="007A412D" w:rsidRPr="00FF4B2D" w:rsidRDefault="00F90DE1" w:rsidP="00F90DE1">
            <w:pPr>
              <w:pStyle w:val="Default"/>
            </w:pPr>
            <w:r w:rsidRPr="00FF4B2D">
              <w:t xml:space="preserve">Рекламный агент. </w:t>
            </w:r>
            <w:r w:rsidR="007A412D" w:rsidRPr="00FF4B2D">
              <w:t xml:space="preserve">Должностные обязанности рекламного агента. Наработка клиентской базы. Технология «горячих» и «холодных звонков» </w:t>
            </w:r>
          </w:p>
        </w:tc>
        <w:tc>
          <w:tcPr>
            <w:tcW w:w="2194" w:type="dxa"/>
            <w:vMerge w:val="restart"/>
            <w:shd w:val="clear" w:color="auto" w:fill="auto"/>
          </w:tcPr>
          <w:p w14:paraId="2D41CF96" w14:textId="77777777" w:rsidR="007A412D" w:rsidRPr="00FF4B2D" w:rsidRDefault="007A412D" w:rsidP="007A412D">
            <w:pPr>
              <w:pStyle w:val="Default"/>
              <w:rPr>
                <w:rFonts w:eastAsia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14:paraId="50C57E6A" w14:textId="77777777" w:rsidR="007A412D" w:rsidRPr="00FF4B2D" w:rsidRDefault="007A412D" w:rsidP="007A4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A412D" w:rsidRPr="008268AD" w14:paraId="556A70BB" w14:textId="77777777" w:rsidTr="007A412D">
        <w:trPr>
          <w:trHeight w:val="388"/>
        </w:trPr>
        <w:tc>
          <w:tcPr>
            <w:tcW w:w="3510" w:type="dxa"/>
            <w:vMerge/>
            <w:shd w:val="clear" w:color="auto" w:fill="auto"/>
          </w:tcPr>
          <w:p w14:paraId="7485569F" w14:textId="77777777" w:rsidR="007A412D" w:rsidRPr="00FF4B2D" w:rsidRDefault="007A412D" w:rsidP="007A4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" w:type="dxa"/>
            <w:gridSpan w:val="2"/>
            <w:shd w:val="clear" w:color="auto" w:fill="auto"/>
          </w:tcPr>
          <w:p w14:paraId="3A590022" w14:textId="77777777" w:rsidR="007A412D" w:rsidRPr="00FF4B2D" w:rsidRDefault="007A412D" w:rsidP="007A41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7629" w:type="dxa"/>
            <w:gridSpan w:val="2"/>
            <w:shd w:val="clear" w:color="auto" w:fill="auto"/>
          </w:tcPr>
          <w:p w14:paraId="0366E143" w14:textId="77777777" w:rsidR="007A412D" w:rsidRPr="00FF4B2D" w:rsidRDefault="007A412D" w:rsidP="007A412D">
            <w:pPr>
              <w:pStyle w:val="Default"/>
            </w:pPr>
            <w:r w:rsidRPr="00FF4B2D">
              <w:t xml:space="preserve"> Организация деятельности по работе с заказчиком. Основные элементы брифа </w:t>
            </w:r>
          </w:p>
        </w:tc>
        <w:tc>
          <w:tcPr>
            <w:tcW w:w="2194" w:type="dxa"/>
            <w:vMerge/>
            <w:shd w:val="clear" w:color="auto" w:fill="auto"/>
          </w:tcPr>
          <w:p w14:paraId="1CDC70B4" w14:textId="77777777" w:rsidR="007A412D" w:rsidRPr="00FF4B2D" w:rsidRDefault="007A412D" w:rsidP="007A4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</w:tcPr>
          <w:p w14:paraId="4FDC670E" w14:textId="77777777" w:rsidR="007A412D" w:rsidRPr="00FF4B2D" w:rsidRDefault="007A412D" w:rsidP="007A4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A412D" w:rsidRPr="008268AD" w14:paraId="45002B29" w14:textId="77777777" w:rsidTr="007A412D">
        <w:trPr>
          <w:trHeight w:val="431"/>
        </w:trPr>
        <w:tc>
          <w:tcPr>
            <w:tcW w:w="3510" w:type="dxa"/>
            <w:vMerge/>
            <w:shd w:val="clear" w:color="auto" w:fill="auto"/>
          </w:tcPr>
          <w:p w14:paraId="6F739E4E" w14:textId="77777777" w:rsidR="007A412D" w:rsidRPr="00FF4B2D" w:rsidRDefault="007A412D" w:rsidP="007A4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" w:type="dxa"/>
            <w:gridSpan w:val="2"/>
            <w:shd w:val="clear" w:color="auto" w:fill="auto"/>
          </w:tcPr>
          <w:p w14:paraId="418D1783" w14:textId="77777777" w:rsidR="007A412D" w:rsidRPr="00FF4B2D" w:rsidRDefault="007A412D" w:rsidP="007A41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7629" w:type="dxa"/>
            <w:gridSpan w:val="2"/>
            <w:shd w:val="clear" w:color="auto" w:fill="auto"/>
          </w:tcPr>
          <w:p w14:paraId="5CCBDC1F" w14:textId="77777777" w:rsidR="007A412D" w:rsidRPr="00FF4B2D" w:rsidRDefault="007A412D" w:rsidP="007A412D">
            <w:pPr>
              <w:pStyle w:val="Default"/>
            </w:pPr>
            <w:r w:rsidRPr="00FF4B2D">
              <w:t xml:space="preserve"> Ведения переговоров с заказчиком. Психология личности. Основы имиджелогии </w:t>
            </w:r>
          </w:p>
        </w:tc>
        <w:tc>
          <w:tcPr>
            <w:tcW w:w="2194" w:type="dxa"/>
            <w:vMerge/>
            <w:shd w:val="clear" w:color="auto" w:fill="auto"/>
          </w:tcPr>
          <w:p w14:paraId="13C881CF" w14:textId="77777777" w:rsidR="007A412D" w:rsidRPr="00FF4B2D" w:rsidRDefault="007A412D" w:rsidP="007A4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</w:tcPr>
          <w:p w14:paraId="0E288EEF" w14:textId="77777777" w:rsidR="007A412D" w:rsidRPr="00FF4B2D" w:rsidRDefault="007A412D" w:rsidP="007A4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A412D" w:rsidRPr="008268AD" w14:paraId="31720C98" w14:textId="77777777" w:rsidTr="007A412D">
        <w:trPr>
          <w:trHeight w:val="431"/>
        </w:trPr>
        <w:tc>
          <w:tcPr>
            <w:tcW w:w="3510" w:type="dxa"/>
            <w:vMerge/>
            <w:shd w:val="clear" w:color="auto" w:fill="auto"/>
          </w:tcPr>
          <w:p w14:paraId="3284908C" w14:textId="77777777" w:rsidR="007A412D" w:rsidRPr="00FF4B2D" w:rsidRDefault="007A412D" w:rsidP="007A4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26" w:type="dxa"/>
            <w:shd w:val="clear" w:color="auto" w:fill="auto"/>
          </w:tcPr>
          <w:p w14:paraId="22AA1DBB" w14:textId="77777777" w:rsidR="007A412D" w:rsidRPr="00FF4B2D" w:rsidRDefault="007A412D" w:rsidP="007A41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7654" w:type="dxa"/>
            <w:gridSpan w:val="3"/>
            <w:shd w:val="clear" w:color="auto" w:fill="auto"/>
          </w:tcPr>
          <w:p w14:paraId="734364B9" w14:textId="77777777" w:rsidR="007A412D" w:rsidRPr="00FF4B2D" w:rsidRDefault="007A412D" w:rsidP="007A412D">
            <w:pPr>
              <w:pStyle w:val="Default"/>
            </w:pPr>
            <w:r w:rsidRPr="00FF4B2D">
              <w:t xml:space="preserve">Информационные и коммуникационные технологии при получении и оформлении заказа. </w:t>
            </w:r>
          </w:p>
        </w:tc>
        <w:tc>
          <w:tcPr>
            <w:tcW w:w="2194" w:type="dxa"/>
            <w:vMerge/>
            <w:shd w:val="clear" w:color="auto" w:fill="auto"/>
          </w:tcPr>
          <w:p w14:paraId="7B7C0C95" w14:textId="77777777" w:rsidR="007A412D" w:rsidRPr="00FF4B2D" w:rsidRDefault="007A412D" w:rsidP="007A4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</w:tcPr>
          <w:p w14:paraId="60FBA83D" w14:textId="77777777" w:rsidR="007A412D" w:rsidRPr="00FF4B2D" w:rsidRDefault="007A412D" w:rsidP="007A4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A412D" w:rsidRPr="008268AD" w14:paraId="1543FC0B" w14:textId="77777777" w:rsidTr="007A412D">
        <w:trPr>
          <w:trHeight w:val="431"/>
        </w:trPr>
        <w:tc>
          <w:tcPr>
            <w:tcW w:w="3510" w:type="dxa"/>
            <w:vMerge/>
            <w:shd w:val="clear" w:color="auto" w:fill="auto"/>
          </w:tcPr>
          <w:p w14:paraId="7F59F44A" w14:textId="77777777" w:rsidR="007A412D" w:rsidRPr="00FF4B2D" w:rsidRDefault="007A412D" w:rsidP="007A4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26" w:type="dxa"/>
            <w:shd w:val="clear" w:color="auto" w:fill="auto"/>
          </w:tcPr>
          <w:p w14:paraId="38FDA941" w14:textId="77777777" w:rsidR="007A412D" w:rsidRPr="00FF4B2D" w:rsidRDefault="007A412D" w:rsidP="007A41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5.</w:t>
            </w:r>
          </w:p>
        </w:tc>
        <w:tc>
          <w:tcPr>
            <w:tcW w:w="7654" w:type="dxa"/>
            <w:gridSpan w:val="3"/>
            <w:shd w:val="clear" w:color="auto" w:fill="auto"/>
          </w:tcPr>
          <w:p w14:paraId="7652EB84" w14:textId="678C9CE8" w:rsidR="007A412D" w:rsidRPr="00FF4B2D" w:rsidRDefault="007A412D" w:rsidP="007A412D">
            <w:pPr>
              <w:pStyle w:val="Default"/>
            </w:pPr>
            <w:r w:rsidRPr="00FF4B2D">
              <w:t>Оформления договорной и финансовой докуме</w:t>
            </w:r>
            <w:r w:rsidR="00971E3D">
              <w:t>нтации при работе с заказчиком. Основы медиапланирования</w:t>
            </w:r>
          </w:p>
        </w:tc>
        <w:tc>
          <w:tcPr>
            <w:tcW w:w="2194" w:type="dxa"/>
            <w:vMerge/>
            <w:shd w:val="clear" w:color="auto" w:fill="auto"/>
          </w:tcPr>
          <w:p w14:paraId="66221D0A" w14:textId="77777777" w:rsidR="007A412D" w:rsidRPr="00FF4B2D" w:rsidRDefault="007A412D" w:rsidP="007A4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</w:tcPr>
          <w:p w14:paraId="45C0ECA9" w14:textId="77777777" w:rsidR="007A412D" w:rsidRPr="00FF4B2D" w:rsidRDefault="007A412D" w:rsidP="007A4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A412D" w:rsidRPr="008268AD" w14:paraId="04C05FC5" w14:textId="77777777" w:rsidTr="007A412D">
        <w:trPr>
          <w:trHeight w:val="431"/>
        </w:trPr>
        <w:tc>
          <w:tcPr>
            <w:tcW w:w="3510" w:type="dxa"/>
            <w:vMerge/>
            <w:shd w:val="clear" w:color="auto" w:fill="auto"/>
          </w:tcPr>
          <w:p w14:paraId="6C28F401" w14:textId="77777777" w:rsidR="007A412D" w:rsidRPr="00FF4B2D" w:rsidRDefault="007A412D" w:rsidP="007A4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26" w:type="dxa"/>
            <w:shd w:val="clear" w:color="auto" w:fill="auto"/>
          </w:tcPr>
          <w:p w14:paraId="7A25CB89" w14:textId="77777777" w:rsidR="007A412D" w:rsidRPr="00FF4B2D" w:rsidRDefault="007A412D" w:rsidP="007A41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6.</w:t>
            </w:r>
          </w:p>
        </w:tc>
        <w:tc>
          <w:tcPr>
            <w:tcW w:w="7654" w:type="dxa"/>
            <w:gridSpan w:val="3"/>
            <w:shd w:val="clear" w:color="auto" w:fill="auto"/>
          </w:tcPr>
          <w:p w14:paraId="16FE4CAB" w14:textId="03356A58" w:rsidR="007A412D" w:rsidRPr="00FF4B2D" w:rsidRDefault="007A412D" w:rsidP="007A412D">
            <w:pPr>
              <w:pStyle w:val="Default"/>
            </w:pPr>
            <w:r w:rsidRPr="00FF4B2D">
              <w:t xml:space="preserve"> Размещ</w:t>
            </w:r>
            <w:r w:rsidR="00971E3D">
              <w:t xml:space="preserve">ение и сопровождение заказа. </w:t>
            </w:r>
            <w:bookmarkStart w:id="0" w:name="_GoBack"/>
            <w:bookmarkEnd w:id="0"/>
            <w:r w:rsidRPr="00FF4B2D">
              <w:t xml:space="preserve">Экономическая и психологическая эффективность. </w:t>
            </w:r>
          </w:p>
        </w:tc>
        <w:tc>
          <w:tcPr>
            <w:tcW w:w="2194" w:type="dxa"/>
            <w:vMerge/>
            <w:shd w:val="clear" w:color="auto" w:fill="auto"/>
          </w:tcPr>
          <w:p w14:paraId="34D00660" w14:textId="77777777" w:rsidR="007A412D" w:rsidRPr="00FF4B2D" w:rsidRDefault="007A412D" w:rsidP="007A4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</w:tcPr>
          <w:p w14:paraId="2B916AF1" w14:textId="77777777" w:rsidR="007A412D" w:rsidRPr="00FF4B2D" w:rsidRDefault="007A412D" w:rsidP="007A4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37094E" w:rsidRPr="00E41869" w14:paraId="4A0C6494" w14:textId="77777777" w:rsidTr="007A412D">
        <w:tc>
          <w:tcPr>
            <w:tcW w:w="3510" w:type="dxa"/>
            <w:vMerge/>
            <w:shd w:val="clear" w:color="auto" w:fill="auto"/>
          </w:tcPr>
          <w:p w14:paraId="6326AF3A" w14:textId="77777777" w:rsidR="0037094E" w:rsidRPr="00FF4B2D" w:rsidRDefault="0037094E" w:rsidP="007A41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080" w:type="dxa"/>
            <w:gridSpan w:val="4"/>
            <w:shd w:val="clear" w:color="auto" w:fill="auto"/>
          </w:tcPr>
          <w:p w14:paraId="5E1D39C8" w14:textId="77777777" w:rsidR="0037094E" w:rsidRPr="00FF4B2D" w:rsidRDefault="0037094E" w:rsidP="007A4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Лабораторные работы</w:t>
            </w:r>
          </w:p>
        </w:tc>
        <w:tc>
          <w:tcPr>
            <w:tcW w:w="2194" w:type="dxa"/>
            <w:shd w:val="clear" w:color="auto" w:fill="auto"/>
          </w:tcPr>
          <w:p w14:paraId="223E9536" w14:textId="77777777" w:rsidR="0037094E" w:rsidRPr="00FF4B2D" w:rsidRDefault="0037094E" w:rsidP="007A4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 предусмотрено</w:t>
            </w:r>
          </w:p>
        </w:tc>
        <w:tc>
          <w:tcPr>
            <w:tcW w:w="1633" w:type="dxa"/>
            <w:vMerge w:val="restart"/>
          </w:tcPr>
          <w:p w14:paraId="55EEED24" w14:textId="77777777" w:rsidR="0037094E" w:rsidRPr="00FF4B2D" w:rsidRDefault="0037094E" w:rsidP="007A4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37094E" w14:paraId="339618C1" w14:textId="77777777" w:rsidTr="007A412D">
        <w:tc>
          <w:tcPr>
            <w:tcW w:w="3510" w:type="dxa"/>
            <w:vMerge/>
            <w:shd w:val="clear" w:color="auto" w:fill="auto"/>
          </w:tcPr>
          <w:p w14:paraId="587B6E30" w14:textId="77777777" w:rsidR="0037094E" w:rsidRPr="00FF4B2D" w:rsidRDefault="0037094E" w:rsidP="007A41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080" w:type="dxa"/>
            <w:gridSpan w:val="4"/>
            <w:shd w:val="clear" w:color="auto" w:fill="auto"/>
          </w:tcPr>
          <w:p w14:paraId="123EFAE9" w14:textId="77777777" w:rsidR="0037094E" w:rsidRPr="00FF4B2D" w:rsidRDefault="0037094E" w:rsidP="007A4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Практические занятия</w:t>
            </w:r>
          </w:p>
        </w:tc>
        <w:tc>
          <w:tcPr>
            <w:tcW w:w="2194" w:type="dxa"/>
            <w:shd w:val="clear" w:color="auto" w:fill="auto"/>
          </w:tcPr>
          <w:p w14:paraId="152C7D76" w14:textId="77777777" w:rsidR="0037094E" w:rsidRPr="00FF4B2D" w:rsidRDefault="0037094E" w:rsidP="007A41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633" w:type="dxa"/>
            <w:vMerge/>
          </w:tcPr>
          <w:p w14:paraId="66D5CFE9" w14:textId="77777777" w:rsidR="0037094E" w:rsidRPr="00FF4B2D" w:rsidRDefault="0037094E" w:rsidP="007A41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37094E" w:rsidRPr="008268AD" w14:paraId="69F637EF" w14:textId="77777777" w:rsidTr="007A412D">
        <w:tc>
          <w:tcPr>
            <w:tcW w:w="3510" w:type="dxa"/>
            <w:vMerge/>
            <w:shd w:val="clear" w:color="auto" w:fill="auto"/>
          </w:tcPr>
          <w:p w14:paraId="2040684D" w14:textId="77777777" w:rsidR="0037094E" w:rsidRPr="00FF4B2D" w:rsidRDefault="0037094E" w:rsidP="007A41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14:paraId="61EE10B0" w14:textId="77777777" w:rsidR="0037094E" w:rsidRPr="00FF4B2D" w:rsidRDefault="0037094E" w:rsidP="007A4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7513" w:type="dxa"/>
            <w:shd w:val="clear" w:color="auto" w:fill="auto"/>
          </w:tcPr>
          <w:p w14:paraId="05030B0E" w14:textId="77777777" w:rsidR="0037094E" w:rsidRPr="00FF4B2D" w:rsidRDefault="0037094E" w:rsidP="007A412D">
            <w:pPr>
              <w:pStyle w:val="Default"/>
            </w:pPr>
            <w:r w:rsidRPr="00FF4B2D">
              <w:t xml:space="preserve">Практическое занятие №3. Разработка брифа </w:t>
            </w:r>
          </w:p>
        </w:tc>
        <w:tc>
          <w:tcPr>
            <w:tcW w:w="2194" w:type="dxa"/>
            <w:vMerge w:val="restart"/>
            <w:shd w:val="clear" w:color="auto" w:fill="auto"/>
          </w:tcPr>
          <w:p w14:paraId="60CBC6C4" w14:textId="77777777" w:rsidR="0037094E" w:rsidRPr="00FF4B2D" w:rsidRDefault="0037094E" w:rsidP="007A41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</w:tcPr>
          <w:p w14:paraId="04952D44" w14:textId="77777777" w:rsidR="0037094E" w:rsidRPr="00FF4B2D" w:rsidRDefault="0037094E" w:rsidP="007A41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37094E" w:rsidRPr="00E41869" w14:paraId="5FD0B6DF" w14:textId="77777777" w:rsidTr="007A412D">
        <w:tc>
          <w:tcPr>
            <w:tcW w:w="3510" w:type="dxa"/>
            <w:vMerge/>
            <w:shd w:val="clear" w:color="auto" w:fill="auto"/>
          </w:tcPr>
          <w:p w14:paraId="25CCA870" w14:textId="77777777" w:rsidR="0037094E" w:rsidRPr="00FF4B2D" w:rsidRDefault="0037094E" w:rsidP="007A41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14:paraId="376697A5" w14:textId="77777777" w:rsidR="0037094E" w:rsidRPr="00FF4B2D" w:rsidRDefault="0037094E" w:rsidP="007A4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7513" w:type="dxa"/>
            <w:shd w:val="clear" w:color="auto" w:fill="auto"/>
          </w:tcPr>
          <w:p w14:paraId="75D46F4D" w14:textId="77777777" w:rsidR="0037094E" w:rsidRPr="00FF4B2D" w:rsidRDefault="0037094E" w:rsidP="007A412D">
            <w:pPr>
              <w:pStyle w:val="Default"/>
            </w:pPr>
            <w:r w:rsidRPr="00FF4B2D">
              <w:t xml:space="preserve">Практическое занятие №4. Составление анкеты для проведения опроса </w:t>
            </w:r>
          </w:p>
        </w:tc>
        <w:tc>
          <w:tcPr>
            <w:tcW w:w="2194" w:type="dxa"/>
            <w:vMerge/>
            <w:shd w:val="clear" w:color="auto" w:fill="auto"/>
          </w:tcPr>
          <w:p w14:paraId="71BEDF6C" w14:textId="77777777" w:rsidR="0037094E" w:rsidRPr="00FF4B2D" w:rsidRDefault="0037094E" w:rsidP="007A41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</w:tcPr>
          <w:p w14:paraId="428E1537" w14:textId="77777777" w:rsidR="0037094E" w:rsidRPr="00FF4B2D" w:rsidRDefault="0037094E" w:rsidP="007A41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37094E" w:rsidRPr="00E41869" w14:paraId="56EB0485" w14:textId="77777777" w:rsidTr="007A412D">
        <w:tc>
          <w:tcPr>
            <w:tcW w:w="3510" w:type="dxa"/>
            <w:vMerge/>
            <w:shd w:val="clear" w:color="auto" w:fill="auto"/>
          </w:tcPr>
          <w:p w14:paraId="65046552" w14:textId="77777777" w:rsidR="0037094E" w:rsidRPr="00FF4B2D" w:rsidRDefault="0037094E" w:rsidP="007A41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14:paraId="74AFF299" w14:textId="77777777" w:rsidR="0037094E" w:rsidRPr="00FF4B2D" w:rsidRDefault="00C72FA1" w:rsidP="007A4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3</w:t>
            </w:r>
            <w:r w:rsidR="0037094E" w:rsidRPr="00FF4B2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7513" w:type="dxa"/>
            <w:shd w:val="clear" w:color="auto" w:fill="auto"/>
          </w:tcPr>
          <w:p w14:paraId="1CFAC26F" w14:textId="77777777" w:rsidR="0037094E" w:rsidRPr="00FF4B2D" w:rsidRDefault="0037094E" w:rsidP="007A412D">
            <w:pPr>
              <w:pStyle w:val="Default"/>
            </w:pPr>
            <w:r w:rsidRPr="00FF4B2D">
              <w:t>Практическое зан</w:t>
            </w:r>
            <w:r w:rsidR="00C72FA1">
              <w:t>ятие №5</w:t>
            </w:r>
            <w:r w:rsidR="00FF4B2D">
              <w:t xml:space="preserve">. </w:t>
            </w:r>
            <w:r w:rsidR="00FF4B2D" w:rsidRPr="00FF4B2D">
              <w:t xml:space="preserve"> Оформление договора на изготовление рекламного продукта</w:t>
            </w:r>
          </w:p>
        </w:tc>
        <w:tc>
          <w:tcPr>
            <w:tcW w:w="2194" w:type="dxa"/>
            <w:vMerge/>
            <w:shd w:val="clear" w:color="auto" w:fill="auto"/>
          </w:tcPr>
          <w:p w14:paraId="5B01D0B3" w14:textId="77777777" w:rsidR="0037094E" w:rsidRPr="00FF4B2D" w:rsidRDefault="0037094E" w:rsidP="007A41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</w:tcPr>
          <w:p w14:paraId="6FB03B97" w14:textId="77777777" w:rsidR="0037094E" w:rsidRPr="00FF4B2D" w:rsidRDefault="0037094E" w:rsidP="007A41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37094E" w:rsidRPr="00E41869" w14:paraId="2F8974D5" w14:textId="77777777" w:rsidTr="007A412D">
        <w:tc>
          <w:tcPr>
            <w:tcW w:w="3510" w:type="dxa"/>
            <w:vMerge/>
            <w:shd w:val="clear" w:color="auto" w:fill="auto"/>
          </w:tcPr>
          <w:p w14:paraId="1119351E" w14:textId="77777777" w:rsidR="0037094E" w:rsidRPr="00FF4B2D" w:rsidRDefault="0037094E" w:rsidP="007A41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14:paraId="0F17685D" w14:textId="77777777" w:rsidR="0037094E" w:rsidRPr="00FF4B2D" w:rsidRDefault="00C72FA1" w:rsidP="007A4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4</w:t>
            </w:r>
            <w:r w:rsidR="0037094E" w:rsidRPr="00FF4B2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7513" w:type="dxa"/>
            <w:shd w:val="clear" w:color="auto" w:fill="auto"/>
          </w:tcPr>
          <w:p w14:paraId="100B6E90" w14:textId="77777777" w:rsidR="0037094E" w:rsidRPr="00FF4B2D" w:rsidRDefault="00C72FA1" w:rsidP="00FF4B2D">
            <w:pPr>
              <w:pStyle w:val="Default"/>
            </w:pPr>
            <w:r>
              <w:t>Практическое занятие №6</w:t>
            </w:r>
            <w:r w:rsidR="0037094E" w:rsidRPr="00FF4B2D">
              <w:t xml:space="preserve">. </w:t>
            </w:r>
            <w:r w:rsidR="00FF4B2D" w:rsidRPr="00FF4B2D">
              <w:t xml:space="preserve"> Оформление договора на оказание рекламных услуг различного характера</w:t>
            </w:r>
          </w:p>
        </w:tc>
        <w:tc>
          <w:tcPr>
            <w:tcW w:w="2194" w:type="dxa"/>
            <w:vMerge/>
            <w:shd w:val="clear" w:color="auto" w:fill="auto"/>
          </w:tcPr>
          <w:p w14:paraId="219D3553" w14:textId="77777777" w:rsidR="0037094E" w:rsidRPr="00FF4B2D" w:rsidRDefault="0037094E" w:rsidP="007A41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</w:tcPr>
          <w:p w14:paraId="27136EAC" w14:textId="77777777" w:rsidR="0037094E" w:rsidRPr="00FF4B2D" w:rsidRDefault="0037094E" w:rsidP="007A41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37094E" w:rsidRPr="00E41869" w14:paraId="5C900B33" w14:textId="77777777" w:rsidTr="007A412D">
        <w:tc>
          <w:tcPr>
            <w:tcW w:w="3510" w:type="dxa"/>
            <w:vMerge/>
            <w:shd w:val="clear" w:color="auto" w:fill="auto"/>
          </w:tcPr>
          <w:p w14:paraId="4753D9A2" w14:textId="77777777" w:rsidR="0037094E" w:rsidRPr="00FF4B2D" w:rsidRDefault="0037094E" w:rsidP="007A41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14:paraId="76D0F5EA" w14:textId="77777777" w:rsidR="0037094E" w:rsidRPr="00FF4B2D" w:rsidRDefault="00C72FA1" w:rsidP="007A4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5</w:t>
            </w:r>
            <w:r w:rsidR="0037094E" w:rsidRPr="00FF4B2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7513" w:type="dxa"/>
            <w:shd w:val="clear" w:color="auto" w:fill="auto"/>
          </w:tcPr>
          <w:p w14:paraId="4976F896" w14:textId="77777777" w:rsidR="0037094E" w:rsidRPr="00FF4B2D" w:rsidRDefault="00C72FA1" w:rsidP="00FF4B2D">
            <w:pPr>
              <w:pStyle w:val="Default"/>
            </w:pPr>
            <w:r>
              <w:t>Практическое занятие №7</w:t>
            </w:r>
            <w:r w:rsidR="0037094E" w:rsidRPr="00FF4B2D">
              <w:t xml:space="preserve">. </w:t>
            </w:r>
            <w:r w:rsidR="00FF4B2D" w:rsidRPr="00FF4B2D">
              <w:t xml:space="preserve"> Оформление договора на организацию рекламной кампании</w:t>
            </w:r>
          </w:p>
        </w:tc>
        <w:tc>
          <w:tcPr>
            <w:tcW w:w="2194" w:type="dxa"/>
            <w:vMerge/>
            <w:shd w:val="clear" w:color="auto" w:fill="auto"/>
          </w:tcPr>
          <w:p w14:paraId="742B5F97" w14:textId="77777777" w:rsidR="0037094E" w:rsidRPr="00FF4B2D" w:rsidRDefault="0037094E" w:rsidP="007A41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</w:tcPr>
          <w:p w14:paraId="3EFF2089" w14:textId="77777777" w:rsidR="0037094E" w:rsidRPr="00FF4B2D" w:rsidRDefault="0037094E" w:rsidP="007A41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37094E" w:rsidRPr="00E41869" w14:paraId="67A0E41E" w14:textId="77777777" w:rsidTr="007A412D">
        <w:tc>
          <w:tcPr>
            <w:tcW w:w="3510" w:type="dxa"/>
            <w:vMerge/>
            <w:shd w:val="clear" w:color="auto" w:fill="auto"/>
          </w:tcPr>
          <w:p w14:paraId="1D0A7ECB" w14:textId="77777777" w:rsidR="0037094E" w:rsidRPr="00FF4B2D" w:rsidRDefault="0037094E" w:rsidP="007A41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14:paraId="36AEEE5D" w14:textId="77777777" w:rsidR="0037094E" w:rsidRPr="00FF4B2D" w:rsidRDefault="00C72FA1" w:rsidP="007A4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6</w:t>
            </w:r>
            <w:r w:rsidR="0037094E" w:rsidRPr="00FF4B2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7513" w:type="dxa"/>
            <w:shd w:val="clear" w:color="auto" w:fill="auto"/>
          </w:tcPr>
          <w:p w14:paraId="6FFB3D99" w14:textId="77777777" w:rsidR="0037094E" w:rsidRPr="00FF4B2D" w:rsidRDefault="00C72FA1" w:rsidP="00FF4B2D">
            <w:pPr>
              <w:pStyle w:val="Default"/>
            </w:pPr>
            <w:r>
              <w:t>Практическое занятие №8</w:t>
            </w:r>
            <w:r w:rsidR="0037094E" w:rsidRPr="00FF4B2D">
              <w:t xml:space="preserve">. </w:t>
            </w:r>
            <w:r w:rsidR="00FF4B2D">
              <w:t>Разработка медиаплана</w:t>
            </w:r>
          </w:p>
        </w:tc>
        <w:tc>
          <w:tcPr>
            <w:tcW w:w="2194" w:type="dxa"/>
            <w:vMerge/>
            <w:shd w:val="clear" w:color="auto" w:fill="auto"/>
          </w:tcPr>
          <w:p w14:paraId="1477124B" w14:textId="77777777" w:rsidR="0037094E" w:rsidRPr="00FF4B2D" w:rsidRDefault="0037094E" w:rsidP="007A41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</w:tcPr>
          <w:p w14:paraId="37057687" w14:textId="77777777" w:rsidR="0037094E" w:rsidRPr="00FF4B2D" w:rsidRDefault="0037094E" w:rsidP="007A41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37094E" w:rsidRPr="00E41869" w14:paraId="205481E4" w14:textId="77777777" w:rsidTr="007A412D">
        <w:tc>
          <w:tcPr>
            <w:tcW w:w="3510" w:type="dxa"/>
            <w:vMerge/>
            <w:shd w:val="clear" w:color="auto" w:fill="auto"/>
          </w:tcPr>
          <w:p w14:paraId="225C5341" w14:textId="77777777" w:rsidR="0037094E" w:rsidRPr="00FF4B2D" w:rsidRDefault="0037094E" w:rsidP="007A41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14:paraId="4AF29DDC" w14:textId="77777777" w:rsidR="0037094E" w:rsidRPr="00FF4B2D" w:rsidRDefault="00C72FA1" w:rsidP="007A4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7</w:t>
            </w:r>
            <w:r w:rsidR="0037094E" w:rsidRPr="00FF4B2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7513" w:type="dxa"/>
            <w:shd w:val="clear" w:color="auto" w:fill="auto"/>
          </w:tcPr>
          <w:p w14:paraId="589ED211" w14:textId="77777777" w:rsidR="0037094E" w:rsidRPr="00FF4B2D" w:rsidRDefault="00C72FA1" w:rsidP="00FF4B2D">
            <w:pPr>
              <w:pStyle w:val="Default"/>
            </w:pPr>
            <w:r>
              <w:t>Практическое занятие №9</w:t>
            </w:r>
            <w:r w:rsidR="0037094E" w:rsidRPr="00FF4B2D">
              <w:t xml:space="preserve">. </w:t>
            </w:r>
            <w:r w:rsidR="00FF4B2D">
              <w:t>Оценка эффективности рекламной кампании</w:t>
            </w:r>
          </w:p>
        </w:tc>
        <w:tc>
          <w:tcPr>
            <w:tcW w:w="2194" w:type="dxa"/>
            <w:vMerge/>
            <w:shd w:val="clear" w:color="auto" w:fill="auto"/>
          </w:tcPr>
          <w:p w14:paraId="5FEDCB83" w14:textId="77777777" w:rsidR="0037094E" w:rsidRPr="00FF4B2D" w:rsidRDefault="0037094E" w:rsidP="007A41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</w:tcPr>
          <w:p w14:paraId="40A54BAA" w14:textId="77777777" w:rsidR="0037094E" w:rsidRPr="00FF4B2D" w:rsidRDefault="0037094E" w:rsidP="007A41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D4E9D" w:rsidRPr="00E41869" w14:paraId="08421950" w14:textId="77777777" w:rsidTr="007A412D">
        <w:tc>
          <w:tcPr>
            <w:tcW w:w="11590" w:type="dxa"/>
            <w:gridSpan w:val="5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12"/>
              <w:gridCol w:w="5812"/>
            </w:tblGrid>
            <w:tr w:rsidR="00BD4E9D" w:rsidRPr="00FF4B2D" w14:paraId="2AFCC360" w14:textId="77777777">
              <w:trPr>
                <w:trHeight w:val="103"/>
              </w:trPr>
              <w:tc>
                <w:tcPr>
                  <w:tcW w:w="5812" w:type="dxa"/>
                </w:tcPr>
                <w:p w14:paraId="6507C617" w14:textId="77777777" w:rsidR="00BD4E9D" w:rsidRPr="00FF4B2D" w:rsidRDefault="00BD4E9D">
                  <w:pPr>
                    <w:pStyle w:val="Default"/>
                    <w:framePr w:hSpace="180" w:wrap="around" w:vAnchor="text" w:hAnchor="text" w:x="-244" w:y="1"/>
                    <w:suppressOverlap/>
                  </w:pPr>
                  <w:r w:rsidRPr="00FF4B2D">
                    <w:rPr>
                      <w:b/>
                      <w:bCs/>
                    </w:rPr>
                    <w:t xml:space="preserve">Комплексный дифференцированный зачет </w:t>
                  </w:r>
                </w:p>
              </w:tc>
              <w:tc>
                <w:tcPr>
                  <w:tcW w:w="5812" w:type="dxa"/>
                </w:tcPr>
                <w:p w14:paraId="76475E62" w14:textId="77777777" w:rsidR="00BD4E9D" w:rsidRPr="00FF4B2D" w:rsidRDefault="00BD4E9D">
                  <w:pPr>
                    <w:pStyle w:val="Default"/>
                    <w:framePr w:hSpace="180" w:wrap="around" w:vAnchor="text" w:hAnchor="text" w:x="-244" w:y="1"/>
                    <w:suppressOverlap/>
                  </w:pPr>
                  <w:r w:rsidRPr="00FF4B2D">
                    <w:rPr>
                      <w:b/>
                      <w:bCs/>
                    </w:rPr>
                    <w:t xml:space="preserve"> </w:t>
                  </w:r>
                </w:p>
              </w:tc>
            </w:tr>
          </w:tbl>
          <w:p w14:paraId="3DDFF166" w14:textId="77777777" w:rsidR="00BD4E9D" w:rsidRPr="00FF4B2D" w:rsidRDefault="00BD4E9D" w:rsidP="007A412D">
            <w:pPr>
              <w:tabs>
                <w:tab w:val="left" w:pos="64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194" w:type="dxa"/>
            <w:tcBorders>
              <w:right w:val="single" w:sz="4" w:space="0" w:color="auto"/>
            </w:tcBorders>
            <w:shd w:val="clear" w:color="auto" w:fill="auto"/>
          </w:tcPr>
          <w:p w14:paraId="533CA062" w14:textId="77777777" w:rsidR="00BD4E9D" w:rsidRPr="00FF4B2D" w:rsidRDefault="00BD4E9D" w:rsidP="007A4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633" w:type="dxa"/>
            <w:tcBorders>
              <w:right w:val="single" w:sz="4" w:space="0" w:color="auto"/>
            </w:tcBorders>
          </w:tcPr>
          <w:p w14:paraId="57E1B0A2" w14:textId="77777777" w:rsidR="00BD4E9D" w:rsidRPr="00FF4B2D" w:rsidRDefault="00BD4E9D" w:rsidP="007A41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7586C" w:rsidRPr="00E41869" w14:paraId="73DBE5A2" w14:textId="77777777" w:rsidTr="007A412D">
        <w:tc>
          <w:tcPr>
            <w:tcW w:w="11590" w:type="dxa"/>
            <w:gridSpan w:val="5"/>
            <w:shd w:val="clear" w:color="auto" w:fill="auto"/>
          </w:tcPr>
          <w:p w14:paraId="6AD1B919" w14:textId="77777777" w:rsidR="0097586C" w:rsidRPr="00FF4B2D" w:rsidRDefault="0097586C" w:rsidP="007A412D">
            <w:pPr>
              <w:tabs>
                <w:tab w:val="left" w:pos="64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Самостоятельная работа при изучении раздела ПМ</w:t>
            </w:r>
            <w:r w:rsidR="00BD4E9D" w:rsidRPr="00FF4B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r w:rsidRPr="00FF4B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05</w:t>
            </w:r>
            <w:r w:rsidRPr="00FF4B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ab/>
            </w:r>
          </w:p>
        </w:tc>
        <w:tc>
          <w:tcPr>
            <w:tcW w:w="2194" w:type="dxa"/>
            <w:tcBorders>
              <w:right w:val="single" w:sz="4" w:space="0" w:color="auto"/>
            </w:tcBorders>
            <w:shd w:val="clear" w:color="auto" w:fill="auto"/>
          </w:tcPr>
          <w:p w14:paraId="0AB6E647" w14:textId="77777777" w:rsidR="0097586C" w:rsidRPr="00FF4B2D" w:rsidRDefault="0097586C" w:rsidP="007A4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1633" w:type="dxa"/>
            <w:tcBorders>
              <w:right w:val="single" w:sz="4" w:space="0" w:color="auto"/>
            </w:tcBorders>
          </w:tcPr>
          <w:p w14:paraId="25ACDE61" w14:textId="77777777" w:rsidR="0097586C" w:rsidRPr="00FF4B2D" w:rsidRDefault="0097586C" w:rsidP="007A41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7586C" w:rsidRPr="00E41869" w14:paraId="0A84FC07" w14:textId="77777777" w:rsidTr="007A412D">
        <w:tc>
          <w:tcPr>
            <w:tcW w:w="11590" w:type="dxa"/>
            <w:gridSpan w:val="5"/>
            <w:shd w:val="clear" w:color="auto" w:fill="auto"/>
          </w:tcPr>
          <w:p w14:paraId="5605731C" w14:textId="77777777" w:rsidR="007A412D" w:rsidRPr="00FF4B2D" w:rsidRDefault="0097586C" w:rsidP="007A41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Тематика внеаудиторной самостоятельной работы</w:t>
            </w:r>
          </w:p>
          <w:p w14:paraId="2A1DCB5F" w14:textId="77777777" w:rsidR="007A412D" w:rsidRPr="00FF4B2D" w:rsidRDefault="007A412D" w:rsidP="007A4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1. Проработка специальной литературы: закон РФ «О рекламе», закон «О защите прав потребителей» </w:t>
            </w:r>
          </w:p>
          <w:p w14:paraId="540FB8F4" w14:textId="77777777" w:rsidR="007A412D" w:rsidRPr="00FF4B2D" w:rsidRDefault="007A412D" w:rsidP="007A4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2. Составление структуры рекламного агентства и должностных инструкций для его работников</w:t>
            </w:r>
          </w:p>
          <w:p w14:paraId="7A374061" w14:textId="77777777" w:rsidR="007A412D" w:rsidRPr="00FF4B2D" w:rsidRDefault="007A412D" w:rsidP="007A4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3. Разработка плана по проведению опроса. Составление списка вопросов для интервьюеров. </w:t>
            </w:r>
          </w:p>
          <w:p w14:paraId="34ADBDFA" w14:textId="77777777" w:rsidR="00BD4E9D" w:rsidRPr="00FF4B2D" w:rsidRDefault="007A412D" w:rsidP="007A4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4. Подготовка докладов на темы: «Психологические особенности общения по телефону», «Техника холодных и горячих звонков»</w:t>
            </w:r>
          </w:p>
          <w:p w14:paraId="085DF9AA" w14:textId="77777777" w:rsidR="0097586C" w:rsidRPr="00FF4B2D" w:rsidRDefault="00BD4E9D" w:rsidP="00BD4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  <w:r w:rsidR="0097586C" w:rsidRPr="00FF4B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r w:rsidRPr="00FF4B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97586C" w:rsidRPr="00FF4B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Подходы к оценке эффективности рекламной кампании. </w:t>
            </w:r>
          </w:p>
          <w:p w14:paraId="183F9A12" w14:textId="77777777" w:rsidR="00727DED" w:rsidRPr="00FF4B2D" w:rsidRDefault="00727DED" w:rsidP="00BD4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6. Специфика цветового дизайна интернет-рекламы на конкретных примерах</w:t>
            </w:r>
          </w:p>
          <w:p w14:paraId="5B065790" w14:textId="77777777" w:rsidR="00727DED" w:rsidRPr="00FF4B2D" w:rsidRDefault="00727DED" w:rsidP="00BD4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7. Разработка рекламной кампании для сети интернет на конкретном примере</w:t>
            </w:r>
          </w:p>
          <w:p w14:paraId="1D5A23E7" w14:textId="77777777" w:rsidR="00727DED" w:rsidRPr="00FF4B2D" w:rsidRDefault="00727DED" w:rsidP="00727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8. Креативные технологии в создании художественного образа в рекламе.</w:t>
            </w:r>
          </w:p>
          <w:p w14:paraId="262020AC" w14:textId="77777777" w:rsidR="00727DED" w:rsidRPr="00FF4B2D" w:rsidRDefault="00727DED" w:rsidP="00727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9. Комп</w:t>
            </w:r>
            <w:r w:rsidR="00C62AE9" w:rsidRPr="00FF4B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озиция изобразительной рекламы </w:t>
            </w:r>
            <w:r w:rsidRPr="00FF4B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(реферат, презентация)</w:t>
            </w:r>
          </w:p>
          <w:p w14:paraId="39923276" w14:textId="77777777" w:rsidR="00727DED" w:rsidRPr="00FF4B2D" w:rsidRDefault="00727DED" w:rsidP="00727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10. </w:t>
            </w:r>
            <w:r w:rsidR="00CE0CD0" w:rsidRPr="00FF4B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Технология работы Рекламного агентства (РА) при создании рекламного продукта.</w:t>
            </w:r>
          </w:p>
          <w:p w14:paraId="38A6B9C0" w14:textId="77777777" w:rsidR="00727DED" w:rsidRPr="00FF4B2D" w:rsidRDefault="00CE0CD0" w:rsidP="00CE0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11. Разработка электронной версии рекламного сообщения</w:t>
            </w:r>
          </w:p>
        </w:tc>
        <w:tc>
          <w:tcPr>
            <w:tcW w:w="2194" w:type="dxa"/>
            <w:tcBorders>
              <w:right w:val="single" w:sz="4" w:space="0" w:color="auto"/>
            </w:tcBorders>
            <w:shd w:val="clear" w:color="auto" w:fill="auto"/>
          </w:tcPr>
          <w:p w14:paraId="6F30CF44" w14:textId="77777777" w:rsidR="0097586C" w:rsidRPr="00FF4B2D" w:rsidRDefault="0097586C" w:rsidP="007A4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tcBorders>
              <w:right w:val="single" w:sz="4" w:space="0" w:color="auto"/>
            </w:tcBorders>
          </w:tcPr>
          <w:p w14:paraId="3E8C5FB6" w14:textId="77777777" w:rsidR="0037094E" w:rsidRPr="00FF4B2D" w:rsidRDefault="0037094E" w:rsidP="0037094E">
            <w:pPr>
              <w:pStyle w:val="Default"/>
            </w:pPr>
            <w:r w:rsidRPr="00FF4B2D">
              <w:rPr>
                <w:bCs/>
              </w:rPr>
              <w:t xml:space="preserve">ПК 5.1-5.4 </w:t>
            </w:r>
          </w:p>
          <w:p w14:paraId="2A409446" w14:textId="77777777" w:rsidR="0097586C" w:rsidRPr="00FF4B2D" w:rsidRDefault="0037094E" w:rsidP="00370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4B2D">
              <w:rPr>
                <w:rFonts w:ascii="Times New Roman" w:hAnsi="Times New Roman" w:cs="Times New Roman"/>
                <w:bCs/>
                <w:sz w:val="24"/>
                <w:szCs w:val="24"/>
              </w:rPr>
              <w:t>ОК 01- ОК 11</w:t>
            </w:r>
          </w:p>
        </w:tc>
      </w:tr>
      <w:tr w:rsidR="0097586C" w:rsidRPr="00E41869" w14:paraId="28E33855" w14:textId="77777777" w:rsidTr="007A412D">
        <w:tc>
          <w:tcPr>
            <w:tcW w:w="11590" w:type="dxa"/>
            <w:gridSpan w:val="5"/>
            <w:shd w:val="clear" w:color="auto" w:fill="auto"/>
          </w:tcPr>
          <w:p w14:paraId="2AC54DAB" w14:textId="77777777" w:rsidR="00BD4E9D" w:rsidRPr="00FF4B2D" w:rsidRDefault="00BD4E9D" w:rsidP="00BD4E9D">
            <w:pPr>
              <w:pStyle w:val="Default"/>
            </w:pPr>
            <w:r w:rsidRPr="00FF4B2D">
              <w:rPr>
                <w:b/>
                <w:bCs/>
              </w:rPr>
              <w:lastRenderedPageBreak/>
              <w:t xml:space="preserve">Производственная практика </w:t>
            </w:r>
          </w:p>
          <w:p w14:paraId="6E416AA4" w14:textId="77777777" w:rsidR="00BD4E9D" w:rsidRPr="00FF4B2D" w:rsidRDefault="00BD4E9D" w:rsidP="00BD4E9D">
            <w:pPr>
              <w:pStyle w:val="Default"/>
            </w:pPr>
            <w:r w:rsidRPr="00FF4B2D">
              <w:rPr>
                <w:b/>
                <w:bCs/>
              </w:rPr>
              <w:t xml:space="preserve">Виды работ </w:t>
            </w:r>
          </w:p>
          <w:p w14:paraId="5EA50765" w14:textId="77777777" w:rsidR="00BD4E9D" w:rsidRPr="00FF4B2D" w:rsidRDefault="00BD4E9D" w:rsidP="00BD4E9D">
            <w:pPr>
              <w:pStyle w:val="Default"/>
            </w:pPr>
            <w:r w:rsidRPr="00FF4B2D">
              <w:t xml:space="preserve">1. Ведение переговоров </w:t>
            </w:r>
          </w:p>
          <w:p w14:paraId="7C19843B" w14:textId="77777777" w:rsidR="00BD4E9D" w:rsidRPr="00FF4B2D" w:rsidRDefault="00BD4E9D" w:rsidP="00BD4E9D">
            <w:pPr>
              <w:pStyle w:val="Default"/>
            </w:pPr>
            <w:r w:rsidRPr="00FF4B2D">
              <w:t xml:space="preserve">2. Осуществление в качестве посредника работы по предоставлению рекламных услуг </w:t>
            </w:r>
          </w:p>
          <w:p w14:paraId="79F2C3C4" w14:textId="77777777" w:rsidR="00BD4E9D" w:rsidRPr="00FF4B2D" w:rsidRDefault="00BD4E9D" w:rsidP="00BD4E9D">
            <w:pPr>
              <w:pStyle w:val="Default"/>
            </w:pPr>
            <w:r w:rsidRPr="00FF4B2D">
              <w:t xml:space="preserve">3. Осуществление поиска различных решений при создании рекламного продукта </w:t>
            </w:r>
          </w:p>
          <w:p w14:paraId="714D2B9D" w14:textId="77777777" w:rsidR="00BD4E9D" w:rsidRPr="00FF4B2D" w:rsidRDefault="00BD4E9D" w:rsidP="00BD4E9D">
            <w:pPr>
              <w:pStyle w:val="Default"/>
            </w:pPr>
            <w:r w:rsidRPr="00FF4B2D">
              <w:t xml:space="preserve">4. Выбор и использование различных видов средств распространения рекламы </w:t>
            </w:r>
          </w:p>
          <w:p w14:paraId="388F1827" w14:textId="77777777" w:rsidR="0097586C" w:rsidRPr="00FF4B2D" w:rsidRDefault="00BD4E9D" w:rsidP="00182EBB">
            <w:pPr>
              <w:pStyle w:val="Default"/>
            </w:pPr>
            <w:r w:rsidRPr="00FF4B2D">
              <w:t xml:space="preserve">5. Разработка композиционного решения рекламного продукта </w:t>
            </w:r>
          </w:p>
        </w:tc>
        <w:tc>
          <w:tcPr>
            <w:tcW w:w="2194" w:type="dxa"/>
            <w:tcBorders>
              <w:right w:val="single" w:sz="4" w:space="0" w:color="auto"/>
            </w:tcBorders>
            <w:shd w:val="clear" w:color="auto" w:fill="auto"/>
          </w:tcPr>
          <w:p w14:paraId="649E5C38" w14:textId="77777777" w:rsidR="0097586C" w:rsidRPr="00FF4B2D" w:rsidRDefault="00BD4E9D" w:rsidP="007A4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1633" w:type="dxa"/>
            <w:tcBorders>
              <w:right w:val="single" w:sz="4" w:space="0" w:color="auto"/>
            </w:tcBorders>
          </w:tcPr>
          <w:p w14:paraId="2A44B832" w14:textId="77777777" w:rsidR="0037094E" w:rsidRPr="00FF4B2D" w:rsidRDefault="0037094E" w:rsidP="0037094E">
            <w:pPr>
              <w:pStyle w:val="Default"/>
            </w:pPr>
            <w:r w:rsidRPr="00FF4B2D">
              <w:rPr>
                <w:bCs/>
              </w:rPr>
              <w:t xml:space="preserve">ПК 5.1-5.4 </w:t>
            </w:r>
          </w:p>
          <w:p w14:paraId="295B2690" w14:textId="77777777" w:rsidR="0097586C" w:rsidRPr="00FF4B2D" w:rsidRDefault="0037094E" w:rsidP="00370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4B2D">
              <w:rPr>
                <w:rFonts w:ascii="Times New Roman" w:hAnsi="Times New Roman" w:cs="Times New Roman"/>
                <w:bCs/>
                <w:sz w:val="24"/>
                <w:szCs w:val="24"/>
              </w:rPr>
              <w:t>ОК 01- ОК 11</w:t>
            </w:r>
          </w:p>
        </w:tc>
      </w:tr>
      <w:tr w:rsidR="0097586C" w:rsidRPr="00E41869" w14:paraId="5D6133B8" w14:textId="77777777" w:rsidTr="007A412D">
        <w:tc>
          <w:tcPr>
            <w:tcW w:w="11590" w:type="dxa"/>
            <w:gridSpan w:val="5"/>
            <w:shd w:val="clear" w:color="auto" w:fill="auto"/>
          </w:tcPr>
          <w:p w14:paraId="2FF4DC70" w14:textId="77777777" w:rsidR="0097586C" w:rsidRPr="00FF4B2D" w:rsidRDefault="0097586C" w:rsidP="007A412D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2194" w:type="dxa"/>
            <w:tcBorders>
              <w:right w:val="single" w:sz="4" w:space="0" w:color="auto"/>
            </w:tcBorders>
            <w:shd w:val="clear" w:color="auto" w:fill="auto"/>
          </w:tcPr>
          <w:p w14:paraId="5FB97A12" w14:textId="77777777" w:rsidR="0097586C" w:rsidRPr="00FF4B2D" w:rsidRDefault="00BD4E9D" w:rsidP="007A4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</w:pPr>
            <w:r w:rsidRPr="00FF4B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138</w:t>
            </w:r>
          </w:p>
        </w:tc>
        <w:tc>
          <w:tcPr>
            <w:tcW w:w="1633" w:type="dxa"/>
            <w:tcBorders>
              <w:right w:val="single" w:sz="4" w:space="0" w:color="auto"/>
            </w:tcBorders>
          </w:tcPr>
          <w:p w14:paraId="698CE605" w14:textId="77777777" w:rsidR="0097586C" w:rsidRPr="00FF4B2D" w:rsidRDefault="0097586C" w:rsidP="007A4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7509F4E1" w14:textId="77777777" w:rsidR="00CF37C3" w:rsidRPr="00E41869" w:rsidRDefault="00CF37C3" w:rsidP="00E41869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outlineLvl w:val="0"/>
        <w:rPr>
          <w:rFonts w:ascii="Times New Roman" w:eastAsia="Times New Roman" w:hAnsi="Times New Roman" w:cs="Times New Roman"/>
          <w:b/>
          <w:sz w:val="6"/>
          <w:szCs w:val="24"/>
          <w:lang w:eastAsia="zh-CN"/>
        </w:rPr>
      </w:pPr>
    </w:p>
    <w:p w14:paraId="1A04502E" w14:textId="77777777" w:rsidR="00BD1387" w:rsidRDefault="00BD1387" w:rsidP="00633903"/>
    <w:p w14:paraId="3284B2AE" w14:textId="77777777" w:rsidR="00C67ADD" w:rsidRDefault="00C67ADD" w:rsidP="00C67AD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C77901" w14:textId="77777777" w:rsidR="00C67ADD" w:rsidRDefault="00C67ADD" w:rsidP="00C67AD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79F341" w14:textId="77777777" w:rsidR="00C67ADD" w:rsidRDefault="00C67ADD" w:rsidP="00C67AD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75E0ED" w14:textId="77777777" w:rsidR="00C67ADD" w:rsidRDefault="00C67ADD" w:rsidP="00C67AD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42B58B" w14:textId="77777777" w:rsidR="00C67ADD" w:rsidRDefault="00C67ADD" w:rsidP="00C67AD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3B8059" w14:textId="77777777" w:rsidR="009E4A38" w:rsidRDefault="009E4A38" w:rsidP="00C67AD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B78AB5" w14:textId="77777777" w:rsidR="009E4A38" w:rsidRDefault="009E4A38" w:rsidP="00C67AD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511A52" w14:textId="77777777" w:rsidR="009E4A38" w:rsidRDefault="009E4A38" w:rsidP="00C67AD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6B8A18" w14:textId="77777777" w:rsidR="00C67ADD" w:rsidRDefault="00C67ADD" w:rsidP="00C67AD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9D6713" w14:textId="77777777" w:rsidR="00727DED" w:rsidRDefault="00727DED" w:rsidP="007C6688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2A883220" w14:textId="77777777" w:rsidR="00C67ADD" w:rsidRPr="00B679A7" w:rsidRDefault="00C67ADD" w:rsidP="00C67AD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9A7">
        <w:rPr>
          <w:rFonts w:ascii="Times New Roman" w:hAnsi="Times New Roman" w:cs="Times New Roman"/>
          <w:b/>
          <w:sz w:val="28"/>
          <w:szCs w:val="28"/>
        </w:rPr>
        <w:lastRenderedPageBreak/>
        <w:t>3.3. Содержание практики по профессиональному модулю</w:t>
      </w:r>
    </w:p>
    <w:p w14:paraId="45F7B085" w14:textId="77777777" w:rsidR="00C67ADD" w:rsidRPr="0061302A" w:rsidRDefault="00C67ADD" w:rsidP="00C67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hAnsi="Times New Roman" w:cs="Times New Roman"/>
          <w:b/>
          <w:i/>
          <w:spacing w:val="-10"/>
          <w:sz w:val="24"/>
          <w:szCs w:val="28"/>
        </w:rPr>
      </w:pPr>
      <w:r w:rsidRPr="0061302A">
        <w:rPr>
          <w:rFonts w:ascii="Times New Roman" w:hAnsi="Times New Roman" w:cs="Times New Roman"/>
          <w:b/>
          <w:i/>
          <w:spacing w:val="-10"/>
          <w:sz w:val="24"/>
          <w:szCs w:val="28"/>
        </w:rPr>
        <w:t>ПМ 05 Выполнение работ по профессии 20032 Агент  рекламный</w:t>
      </w:r>
    </w:p>
    <w:p w14:paraId="4A3BAF50" w14:textId="1265EDA5" w:rsidR="00C67ADD" w:rsidRPr="0061302A" w:rsidRDefault="00AF2B18" w:rsidP="00C67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61302A">
        <w:rPr>
          <w:rFonts w:ascii="Times New Roman" w:hAnsi="Times New Roman" w:cs="Times New Roman"/>
          <w:b/>
          <w:sz w:val="24"/>
          <w:szCs w:val="28"/>
        </w:rPr>
        <w:t>Объем и</w:t>
      </w:r>
      <w:r w:rsidR="00C67ADD" w:rsidRPr="0061302A">
        <w:rPr>
          <w:rFonts w:ascii="Times New Roman" w:hAnsi="Times New Roman" w:cs="Times New Roman"/>
          <w:b/>
          <w:sz w:val="24"/>
          <w:szCs w:val="28"/>
        </w:rPr>
        <w:t xml:space="preserve"> виды учебной и производственной практики  (по профилю специальности)</w:t>
      </w:r>
    </w:p>
    <w:tbl>
      <w:tblPr>
        <w:tblW w:w="12191" w:type="dxa"/>
        <w:tblInd w:w="12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1701"/>
        <w:gridCol w:w="7088"/>
      </w:tblGrid>
      <w:tr w:rsidR="00C67ADD" w:rsidRPr="00B679A7" w14:paraId="0D0D59B0" w14:textId="77777777" w:rsidTr="00C67ADD">
        <w:trPr>
          <w:trHeight w:val="20"/>
        </w:trPr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C17776" w14:textId="77777777" w:rsidR="00C67ADD" w:rsidRPr="00B679A7" w:rsidRDefault="00C67ADD" w:rsidP="00C67AD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B679A7">
              <w:rPr>
                <w:rFonts w:ascii="Times New Roman" w:hAnsi="Times New Roman" w:cs="Times New Roman"/>
                <w:b/>
                <w:szCs w:val="28"/>
              </w:rPr>
              <w:t>Вид практики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10DD2F" w14:textId="77777777" w:rsidR="00C67ADD" w:rsidRPr="00B679A7" w:rsidRDefault="00C67ADD" w:rsidP="00C67ADD">
            <w:pPr>
              <w:jc w:val="center"/>
              <w:rPr>
                <w:rFonts w:ascii="Times New Roman" w:hAnsi="Times New Roman" w:cs="Times New Roman"/>
                <w:i/>
                <w:iCs/>
                <w:szCs w:val="28"/>
              </w:rPr>
            </w:pPr>
            <w:r w:rsidRPr="00B679A7">
              <w:rPr>
                <w:rFonts w:ascii="Times New Roman" w:hAnsi="Times New Roman" w:cs="Times New Roman"/>
                <w:b/>
                <w:i/>
                <w:iCs/>
                <w:szCs w:val="28"/>
              </w:rPr>
              <w:t>Количество часов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21C88" w14:textId="77777777" w:rsidR="00C67ADD" w:rsidRPr="00B679A7" w:rsidRDefault="00C67ADD" w:rsidP="00C67ADD">
            <w:pPr>
              <w:jc w:val="center"/>
              <w:rPr>
                <w:rFonts w:ascii="Times New Roman" w:hAnsi="Times New Roman" w:cs="Times New Roman"/>
                <w:b/>
                <w:i/>
                <w:iCs/>
                <w:szCs w:val="28"/>
              </w:rPr>
            </w:pPr>
            <w:r w:rsidRPr="00B679A7">
              <w:rPr>
                <w:rFonts w:ascii="Times New Roman" w:hAnsi="Times New Roman" w:cs="Times New Roman"/>
                <w:b/>
                <w:i/>
                <w:iCs/>
                <w:szCs w:val="28"/>
              </w:rPr>
              <w:t>Форма проведения</w:t>
            </w:r>
          </w:p>
        </w:tc>
      </w:tr>
      <w:tr w:rsidR="00C67ADD" w:rsidRPr="00B679A7" w14:paraId="6C77AC57" w14:textId="77777777" w:rsidTr="00C67ADD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3664F7" w14:textId="77777777" w:rsidR="00C67ADD" w:rsidRPr="00B679A7" w:rsidRDefault="00C67ADD" w:rsidP="00C67AD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B679A7">
              <w:rPr>
                <w:rFonts w:ascii="Times New Roman" w:hAnsi="Times New Roman" w:cs="Times New Roman"/>
                <w:b/>
                <w:bCs/>
                <w:szCs w:val="28"/>
              </w:rPr>
              <w:t>Производственная (по профилю специальности)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CC4221" w14:textId="77777777" w:rsidR="00C67ADD" w:rsidRPr="00B679A7" w:rsidRDefault="00B217C5" w:rsidP="00C67ADD">
            <w:pPr>
              <w:jc w:val="center"/>
              <w:rPr>
                <w:rFonts w:ascii="Times New Roman" w:hAnsi="Times New Roman" w:cs="Times New Roman"/>
                <w:b/>
                <w:i/>
                <w:iCs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Cs w:val="28"/>
              </w:rPr>
              <w:t>36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1C321" w14:textId="77777777" w:rsidR="00C67ADD" w:rsidRPr="00B679A7" w:rsidRDefault="00C67ADD" w:rsidP="00C67ADD">
            <w:pPr>
              <w:jc w:val="center"/>
              <w:rPr>
                <w:rFonts w:ascii="Times New Roman" w:hAnsi="Times New Roman" w:cs="Times New Roman"/>
                <w:i/>
                <w:iCs/>
                <w:szCs w:val="28"/>
              </w:rPr>
            </w:pPr>
            <w:r w:rsidRPr="00B679A7">
              <w:rPr>
                <w:rFonts w:ascii="Times New Roman" w:hAnsi="Times New Roman" w:cs="Times New Roman"/>
                <w:b/>
                <w:i/>
                <w:iCs/>
                <w:szCs w:val="28"/>
              </w:rPr>
              <w:t>концентрированная</w:t>
            </w:r>
          </w:p>
        </w:tc>
      </w:tr>
      <w:tr w:rsidR="00C67ADD" w:rsidRPr="00B679A7" w14:paraId="3353B35D" w14:textId="77777777" w:rsidTr="00C67ADD">
        <w:trPr>
          <w:trHeight w:val="20"/>
        </w:trPr>
        <w:tc>
          <w:tcPr>
            <w:tcW w:w="121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1B8043" w14:textId="77777777" w:rsidR="00C67ADD" w:rsidRPr="00F16238" w:rsidRDefault="00C67ADD" w:rsidP="00C67ADD">
            <w:pPr>
              <w:pStyle w:val="ab"/>
              <w:jc w:val="center"/>
              <w:rPr>
                <w:rFonts w:ascii="Times New Roman" w:hAnsi="Times New Roman" w:cs="Times New Roman"/>
                <w:i/>
              </w:rPr>
            </w:pPr>
            <w:bookmarkStart w:id="1" w:name="OLE_LINK13"/>
            <w:bookmarkStart w:id="2" w:name="OLE_LINK14"/>
            <w:r w:rsidRPr="00F16238">
              <w:rPr>
                <w:rFonts w:ascii="Times New Roman" w:hAnsi="Times New Roman" w:cs="Times New Roman"/>
                <w:i/>
              </w:rPr>
              <w:t>Вид аттестации: дифференцированный зачёт</w:t>
            </w:r>
            <w:bookmarkEnd w:id="1"/>
            <w:bookmarkEnd w:id="2"/>
          </w:p>
          <w:p w14:paraId="28147185" w14:textId="77777777" w:rsidR="00C67ADD" w:rsidRPr="00B679A7" w:rsidRDefault="00C67ADD" w:rsidP="00C67ADD">
            <w:pPr>
              <w:pStyle w:val="ab"/>
              <w:jc w:val="center"/>
            </w:pPr>
            <w:r w:rsidRPr="00F16238">
              <w:rPr>
                <w:rFonts w:ascii="Times New Roman" w:hAnsi="Times New Roman" w:cs="Times New Roman"/>
                <w:i/>
              </w:rPr>
              <w:t>Разряд по профессии</w:t>
            </w:r>
            <w:r>
              <w:rPr>
                <w:rFonts w:ascii="Times New Roman" w:hAnsi="Times New Roman" w:cs="Times New Roman"/>
                <w:i/>
              </w:rPr>
              <w:t xml:space="preserve"> 20032 Агент рекламный: 3</w:t>
            </w:r>
          </w:p>
        </w:tc>
      </w:tr>
      <w:tr w:rsidR="00C67ADD" w:rsidRPr="00B679A7" w14:paraId="0E2D00F1" w14:textId="77777777" w:rsidTr="00C67ADD">
        <w:trPr>
          <w:trHeight w:val="20"/>
        </w:trPr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4CB88" w14:textId="77777777" w:rsidR="00C67ADD" w:rsidRPr="00B679A7" w:rsidRDefault="00C67ADD" w:rsidP="00C67ADD">
            <w:pPr>
              <w:jc w:val="both"/>
              <w:rPr>
                <w:rFonts w:ascii="Times New Roman" w:hAnsi="Times New Roman" w:cs="Times New Roman"/>
                <w:b/>
                <w:szCs w:val="28"/>
              </w:rPr>
            </w:pPr>
            <w:r w:rsidRPr="00B679A7">
              <w:rPr>
                <w:rFonts w:ascii="Times New Roman" w:hAnsi="Times New Roman" w:cs="Times New Roman"/>
                <w:b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0E498" w14:textId="77777777" w:rsidR="00C67ADD" w:rsidRPr="00B679A7" w:rsidRDefault="00B217C5" w:rsidP="00C67ADD">
            <w:pPr>
              <w:jc w:val="center"/>
              <w:rPr>
                <w:rFonts w:ascii="Times New Roman" w:hAnsi="Times New Roman" w:cs="Times New Roman"/>
                <w:b/>
                <w:iCs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Cs w:val="28"/>
              </w:rPr>
              <w:t>36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E59F0" w14:textId="77777777" w:rsidR="00C67ADD" w:rsidRPr="00B679A7" w:rsidRDefault="00C67ADD" w:rsidP="00C67ADD">
            <w:pPr>
              <w:jc w:val="center"/>
              <w:rPr>
                <w:rFonts w:ascii="Times New Roman" w:hAnsi="Times New Roman" w:cs="Times New Roman"/>
                <w:i/>
                <w:iCs/>
                <w:szCs w:val="28"/>
              </w:rPr>
            </w:pPr>
          </w:p>
        </w:tc>
      </w:tr>
    </w:tbl>
    <w:p w14:paraId="6F89CC3B" w14:textId="77777777" w:rsidR="00C67ADD" w:rsidRPr="00B217C5" w:rsidRDefault="00C67ADD" w:rsidP="00B217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Cs/>
        </w:rPr>
      </w:pPr>
    </w:p>
    <w:tbl>
      <w:tblPr>
        <w:tblW w:w="15027" w:type="dxa"/>
        <w:tblInd w:w="-35" w:type="dxa"/>
        <w:tblLayout w:type="fixed"/>
        <w:tblLook w:val="0000" w:firstRow="0" w:lastRow="0" w:firstColumn="0" w:lastColumn="0" w:noHBand="0" w:noVBand="0"/>
      </w:tblPr>
      <w:tblGrid>
        <w:gridCol w:w="710"/>
        <w:gridCol w:w="3969"/>
        <w:gridCol w:w="9356"/>
        <w:gridCol w:w="992"/>
      </w:tblGrid>
      <w:tr w:rsidR="00C67ADD" w:rsidRPr="00F16238" w14:paraId="1C3D82F5" w14:textId="77777777" w:rsidTr="00536446">
        <w:trPr>
          <w:trHeight w:val="48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6CD37F" w14:textId="77777777"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F16238">
              <w:rPr>
                <w:rFonts w:ascii="Times New Roman" w:hAnsi="Times New Roman" w:cs="Times New Roman"/>
                <w:b/>
              </w:rPr>
              <w:t>№ вида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A5D85" w14:textId="77777777"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F16238">
              <w:rPr>
                <w:rFonts w:ascii="Times New Roman" w:hAnsi="Times New Roman" w:cs="Times New Roman"/>
                <w:b/>
              </w:rPr>
              <w:t xml:space="preserve">        Виды работ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E27B7F" w14:textId="77777777" w:rsidR="00C67ADD" w:rsidRPr="00F16238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61302A">
              <w:rPr>
                <w:rFonts w:ascii="Times New Roman" w:hAnsi="Times New Roman" w:cs="Times New Roman"/>
                <w:b/>
                <w:sz w:val="24"/>
              </w:rPr>
              <w:t>Тематика заданий по производственной практике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8C295" w14:textId="77777777" w:rsidR="00C67ADD" w:rsidRPr="00F16238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36446">
              <w:rPr>
                <w:rFonts w:ascii="Times New Roman" w:hAnsi="Times New Roman" w:cs="Times New Roman"/>
                <w:b/>
                <w:sz w:val="20"/>
              </w:rPr>
              <w:t>Кол-во часов</w:t>
            </w:r>
          </w:p>
        </w:tc>
      </w:tr>
      <w:tr w:rsidR="00B217C5" w:rsidRPr="00F16238" w14:paraId="254BE3B6" w14:textId="77777777" w:rsidTr="00536446">
        <w:trPr>
          <w:trHeight w:val="62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D5A6A6" w14:textId="77777777" w:rsidR="00B217C5" w:rsidRPr="00F16238" w:rsidRDefault="00B217C5" w:rsidP="00B217C5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67309A" w14:textId="77777777" w:rsidR="00B217C5" w:rsidRPr="009A5395" w:rsidRDefault="00B217C5" w:rsidP="00B217C5">
            <w:pPr>
              <w:pStyle w:val="Default"/>
              <w:rPr>
                <w:sz w:val="22"/>
                <w:szCs w:val="22"/>
              </w:rPr>
            </w:pPr>
            <w:r w:rsidRPr="009A5395">
              <w:rPr>
                <w:sz w:val="22"/>
                <w:szCs w:val="22"/>
              </w:rPr>
              <w:t xml:space="preserve">Ведение переговоров 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C07F5A" w14:textId="77777777" w:rsidR="00B217C5" w:rsidRPr="009A5395" w:rsidRDefault="00CA514A" w:rsidP="00B217C5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A5395">
              <w:rPr>
                <w:rFonts w:ascii="Times New Roman" w:hAnsi="Times New Roman" w:cs="Times New Roman"/>
              </w:rPr>
              <w:t>Участие в подготовке встреч. Участие в проведении переговоров с клиентом на различных этапах работы</w:t>
            </w:r>
            <w:r w:rsidR="009A5395">
              <w:rPr>
                <w:rFonts w:ascii="Times New Roman" w:hAnsi="Times New Roman" w:cs="Times New Roman"/>
              </w:rPr>
              <w:t>.</w:t>
            </w:r>
            <w:r w:rsidR="009A5395" w:rsidRPr="009A5395">
              <w:rPr>
                <w:rFonts w:ascii="Times New Roman" w:hAnsi="Times New Roman" w:cs="Times New Roman"/>
              </w:rPr>
              <w:t xml:space="preserve"> Ознакомление с правилами и порядком ведения переговоров с клиентами.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27FC0" w14:textId="77777777" w:rsidR="00B217C5" w:rsidRPr="00F16238" w:rsidRDefault="00B217C5" w:rsidP="00B217C5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B217C5" w:rsidRPr="00F16238" w14:paraId="1500C02C" w14:textId="77777777" w:rsidTr="00536446">
        <w:trPr>
          <w:trHeight w:val="76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6B7370" w14:textId="77777777" w:rsidR="00B217C5" w:rsidRPr="00F16238" w:rsidRDefault="00B217C5" w:rsidP="00B217C5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3883FB" w14:textId="77777777" w:rsidR="00B217C5" w:rsidRDefault="00B217C5" w:rsidP="00B217C5">
            <w:pPr>
              <w:pStyle w:val="Default"/>
              <w:rPr>
                <w:sz w:val="22"/>
                <w:szCs w:val="22"/>
              </w:rPr>
            </w:pPr>
            <w:r w:rsidRPr="009A5395">
              <w:rPr>
                <w:sz w:val="22"/>
                <w:szCs w:val="22"/>
              </w:rPr>
              <w:t xml:space="preserve"> Осуществление в качестве посредника работы по предоставлению рекламных услуг </w:t>
            </w:r>
          </w:p>
          <w:p w14:paraId="572BE410" w14:textId="77777777" w:rsidR="00536446" w:rsidRPr="009A5395" w:rsidRDefault="00536446" w:rsidP="00B217C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D91646" w14:textId="77777777" w:rsidR="00B217C5" w:rsidRPr="009A5395" w:rsidRDefault="009A5395" w:rsidP="00CA514A">
            <w:pPr>
              <w:pStyle w:val="Default"/>
              <w:jc w:val="both"/>
              <w:rPr>
                <w:sz w:val="22"/>
                <w:szCs w:val="22"/>
              </w:rPr>
            </w:pPr>
            <w:r w:rsidRPr="009A5395">
              <w:rPr>
                <w:sz w:val="22"/>
                <w:szCs w:val="22"/>
              </w:rPr>
              <w:t>Участие в координировании работы РА или рекламной службы над отдельными проектами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85AD1" w14:textId="77777777" w:rsidR="00B217C5" w:rsidRPr="00F16238" w:rsidRDefault="00B217C5" w:rsidP="00B217C5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B217C5" w:rsidRPr="00F16238" w14:paraId="3B73F76A" w14:textId="77777777" w:rsidTr="00536446">
        <w:trPr>
          <w:trHeight w:val="1170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58D90CF5" w14:textId="77777777" w:rsidR="00B217C5" w:rsidRPr="00F16238" w:rsidRDefault="00B217C5" w:rsidP="00B217C5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</w:tcPr>
          <w:p w14:paraId="19D2FCF5" w14:textId="77777777" w:rsidR="00B217C5" w:rsidRPr="009A5395" w:rsidRDefault="00B217C5" w:rsidP="00B217C5">
            <w:pPr>
              <w:pStyle w:val="Default"/>
              <w:rPr>
                <w:sz w:val="22"/>
                <w:szCs w:val="22"/>
              </w:rPr>
            </w:pPr>
            <w:r w:rsidRPr="009A5395">
              <w:rPr>
                <w:sz w:val="22"/>
                <w:szCs w:val="22"/>
              </w:rPr>
              <w:t xml:space="preserve">Осуществление поиска различных решений при создании рекламного продукта </w:t>
            </w:r>
          </w:p>
        </w:tc>
        <w:tc>
          <w:tcPr>
            <w:tcW w:w="9356" w:type="dxa"/>
            <w:tcBorders>
              <w:left w:val="single" w:sz="4" w:space="0" w:color="000000"/>
              <w:bottom w:val="single" w:sz="4" w:space="0" w:color="000000"/>
            </w:tcBorders>
          </w:tcPr>
          <w:p w14:paraId="4E3EF056" w14:textId="77777777" w:rsidR="00B217C5" w:rsidRPr="009A5395" w:rsidRDefault="009A5395" w:rsidP="00B217C5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A5395">
              <w:rPr>
                <w:rFonts w:ascii="Times New Roman" w:hAnsi="Times New Roman" w:cs="Times New Roman"/>
                <w:color w:val="000000"/>
              </w:rPr>
              <w:t>Обсуждение задания с руководителем практики от предприятия, согласование с реальным заказом, разработка проекта, подбор необходимых материалов, разработка дизайнерского макета заказа, обсуждение и утверждение макета, подготовка к изготовлению и изготовление рекламного продукта.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6E8F5" w14:textId="77777777" w:rsidR="00B217C5" w:rsidRPr="00F16238" w:rsidRDefault="007C6688" w:rsidP="00B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7C6688" w:rsidRPr="00F16238" w14:paraId="06EB60B2" w14:textId="77777777" w:rsidTr="00536446">
        <w:trPr>
          <w:trHeight w:val="1170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6AE77360" w14:textId="77777777" w:rsidR="007C6688" w:rsidRPr="00F16238" w:rsidRDefault="007C6688" w:rsidP="00FF4B2D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</w:tcPr>
          <w:p w14:paraId="4C4209DC" w14:textId="77777777" w:rsidR="007C6688" w:rsidRPr="009A5395" w:rsidRDefault="007C6688" w:rsidP="00FF4B2D">
            <w:pPr>
              <w:pStyle w:val="Default"/>
              <w:rPr>
                <w:sz w:val="22"/>
                <w:szCs w:val="22"/>
              </w:rPr>
            </w:pPr>
            <w:r w:rsidRPr="009A5395">
              <w:rPr>
                <w:sz w:val="22"/>
                <w:szCs w:val="22"/>
              </w:rPr>
              <w:t xml:space="preserve">Осуществление поиска различных решений при создании рекламного продукта </w:t>
            </w:r>
          </w:p>
        </w:tc>
        <w:tc>
          <w:tcPr>
            <w:tcW w:w="9356" w:type="dxa"/>
            <w:tcBorders>
              <w:left w:val="single" w:sz="4" w:space="0" w:color="000000"/>
              <w:bottom w:val="single" w:sz="4" w:space="0" w:color="000000"/>
            </w:tcBorders>
          </w:tcPr>
          <w:p w14:paraId="1C810AA0" w14:textId="77777777" w:rsidR="007C6688" w:rsidRPr="009A5395" w:rsidRDefault="007C6688" w:rsidP="00FF4B2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A5395">
              <w:rPr>
                <w:rFonts w:ascii="Times New Roman" w:hAnsi="Times New Roman" w:cs="Times New Roman"/>
                <w:color w:val="000000"/>
              </w:rPr>
              <w:t>Обсуждение задания с руководителем практики от предприятия, согласование с реальным заказом, разработка проекта, подбор необходимых материалов, разработка дизайнерского макета заказа, обсуждение и утверждение макета, подготовка к изготовлению и изготовление рекламного продукта.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15D77" w14:textId="77777777" w:rsidR="007C6688" w:rsidRDefault="007C6688" w:rsidP="00B217C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7C6688" w:rsidRPr="00F16238" w14:paraId="2321CADC" w14:textId="77777777" w:rsidTr="00536446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0EE94490" w14:textId="77777777" w:rsidR="007C6688" w:rsidRPr="00F16238" w:rsidRDefault="007C6688" w:rsidP="00B217C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</w:tcPr>
          <w:p w14:paraId="25F80F1F" w14:textId="77777777" w:rsidR="007C6688" w:rsidRPr="009A5395" w:rsidRDefault="007C6688" w:rsidP="00B217C5">
            <w:pPr>
              <w:pStyle w:val="Default"/>
              <w:rPr>
                <w:sz w:val="22"/>
                <w:szCs w:val="22"/>
              </w:rPr>
            </w:pPr>
            <w:r w:rsidRPr="009A5395">
              <w:rPr>
                <w:sz w:val="22"/>
                <w:szCs w:val="22"/>
              </w:rPr>
              <w:t xml:space="preserve"> Выбор и использование различных </w:t>
            </w:r>
            <w:r w:rsidRPr="009A5395">
              <w:rPr>
                <w:sz w:val="22"/>
                <w:szCs w:val="22"/>
              </w:rPr>
              <w:lastRenderedPageBreak/>
              <w:t xml:space="preserve">видов средств распространения рекламы </w:t>
            </w:r>
          </w:p>
        </w:tc>
        <w:tc>
          <w:tcPr>
            <w:tcW w:w="9356" w:type="dxa"/>
            <w:tcBorders>
              <w:left w:val="single" w:sz="4" w:space="0" w:color="000000"/>
              <w:bottom w:val="single" w:sz="4" w:space="0" w:color="000000"/>
            </w:tcBorders>
          </w:tcPr>
          <w:p w14:paraId="3868E4B0" w14:textId="77777777" w:rsidR="007C6688" w:rsidRPr="009A5395" w:rsidRDefault="007C6688" w:rsidP="00FF4B2D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A5395">
              <w:rPr>
                <w:rFonts w:ascii="Times New Roman" w:hAnsi="Times New Roman" w:cs="Times New Roman"/>
                <w:color w:val="000000"/>
              </w:rPr>
              <w:lastRenderedPageBreak/>
              <w:t xml:space="preserve">Основные функции и элементы рекламных средств, требования к ним. Рекламные средства и </w:t>
            </w:r>
            <w:r w:rsidRPr="009A5395">
              <w:rPr>
                <w:rFonts w:ascii="Times New Roman" w:hAnsi="Times New Roman" w:cs="Times New Roman"/>
                <w:color w:val="000000"/>
              </w:rPr>
              <w:lastRenderedPageBreak/>
              <w:t>область их применения - реклама в прессе, печатная реклама, радио- и телереклама, наружная реклама и другие, интернет-реклама. Выбор наиболее подходящих.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A1845" w14:textId="77777777" w:rsidR="007C6688" w:rsidRPr="00F16238" w:rsidRDefault="007C6688" w:rsidP="00B217C5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lastRenderedPageBreak/>
              <w:t>6</w:t>
            </w:r>
          </w:p>
        </w:tc>
      </w:tr>
      <w:tr w:rsidR="007C6688" w:rsidRPr="00F16238" w14:paraId="184C264E" w14:textId="77777777" w:rsidTr="00536446">
        <w:trPr>
          <w:trHeight w:val="76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7031D0" w14:textId="77777777" w:rsidR="007C6688" w:rsidRPr="00F16238" w:rsidRDefault="007C6688" w:rsidP="00B217C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33D4E1" w14:textId="77777777" w:rsidR="007C6688" w:rsidRPr="009A5395" w:rsidRDefault="007C6688" w:rsidP="00B217C5">
            <w:r w:rsidRPr="009A5395">
              <w:rPr>
                <w:rFonts w:ascii="Times New Roman" w:hAnsi="Times New Roman" w:cs="Times New Roman"/>
              </w:rPr>
              <w:t xml:space="preserve">Разработка композиционного решения рекламного продукта 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7A66D3" w14:textId="77777777" w:rsidR="007C6688" w:rsidRPr="009A5395" w:rsidRDefault="007C6688" w:rsidP="00FF4B2D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16238">
              <w:rPr>
                <w:rFonts w:ascii="Times New Roman" w:hAnsi="Times New Roman" w:cs="Times New Roman"/>
              </w:rPr>
              <w:t>Предоставление выводов и разработка рекомендаций по размещению рекламных сообщений на выбранном рекламном носителе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F16238">
              <w:rPr>
                <w:rFonts w:ascii="Times New Roman" w:hAnsi="Times New Roman" w:cs="Times New Roman"/>
              </w:rPr>
              <w:t>Разработка композиции рекламного продукта в электронном варианте.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77123" w14:textId="77777777" w:rsidR="007C6688" w:rsidRPr="00F16238" w:rsidRDefault="007C6688" w:rsidP="00B217C5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7C6688" w:rsidRPr="00F16238" w14:paraId="24A38352" w14:textId="77777777" w:rsidTr="00536446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3C6648F7" w14:textId="77777777" w:rsidR="007C6688" w:rsidRPr="00F16238" w:rsidRDefault="007C6688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2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B0A0246" w14:textId="77777777" w:rsidR="007C6688" w:rsidRPr="00F16238" w:rsidRDefault="007C6688" w:rsidP="00C67ADD">
            <w:pPr>
              <w:snapToGrid w:val="0"/>
              <w:jc w:val="right"/>
              <w:rPr>
                <w:rFonts w:ascii="Times New Roman" w:hAnsi="Times New Roman" w:cs="Times New Roman"/>
                <w:b/>
              </w:rPr>
            </w:pPr>
            <w:r w:rsidRPr="00F16238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60968" w14:textId="77777777" w:rsidR="007C6688" w:rsidRPr="00F16238" w:rsidRDefault="007C6688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36</w:t>
            </w:r>
          </w:p>
        </w:tc>
      </w:tr>
    </w:tbl>
    <w:p w14:paraId="2FF19E88" w14:textId="77777777" w:rsidR="00C67ADD" w:rsidRDefault="00C67ADD" w:rsidP="00633903">
      <w:pPr>
        <w:sectPr w:rsidR="00C67ADD" w:rsidSect="00E41869">
          <w:pgSz w:w="16838" w:h="11906" w:orient="landscape"/>
          <w:pgMar w:top="567" w:right="1134" w:bottom="1134" w:left="1134" w:header="709" w:footer="709" w:gutter="0"/>
          <w:cols w:space="708"/>
          <w:docGrid w:linePitch="360"/>
        </w:sectPr>
      </w:pPr>
    </w:p>
    <w:p w14:paraId="635B94A8" w14:textId="77777777" w:rsidR="00BD1387" w:rsidRPr="00BD1387" w:rsidRDefault="00BD1387" w:rsidP="00BD13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  <w:lastRenderedPageBreak/>
        <w:t>4. условия реализации программы МОДУЛЯ</w:t>
      </w:r>
    </w:p>
    <w:p w14:paraId="4B62D549" w14:textId="77777777" w:rsidR="00BD1387" w:rsidRPr="00BD1387" w:rsidRDefault="00BD1387" w:rsidP="00BD13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28"/>
          <w:lang w:eastAsia="zh-CN"/>
        </w:rPr>
      </w:pPr>
    </w:p>
    <w:p w14:paraId="299D2CB5" w14:textId="77777777" w:rsidR="00BD1387" w:rsidRPr="00BD1387" w:rsidRDefault="00BD1387" w:rsidP="00BD13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4.1. Требования к минимальному материально-техническому обеспечению</w:t>
      </w:r>
    </w:p>
    <w:p w14:paraId="0DC8F7C5" w14:textId="77777777" w:rsidR="00BD1387" w:rsidRPr="00BD1387" w:rsidRDefault="00BD1387" w:rsidP="00BD13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14:paraId="71D5F623" w14:textId="77777777" w:rsidR="00BD1387" w:rsidRPr="00BD1387" w:rsidRDefault="00BD1387" w:rsidP="00BD13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</w:r>
      <w:r w:rsidRPr="005B7EE4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Реализация </w:t>
      </w:r>
      <w:r w:rsidR="005B7EE4" w:rsidRPr="005B7EE4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ПМ.05</w:t>
      </w:r>
      <w:r w:rsidR="00B217C5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5B7EE4" w:rsidRPr="005B7EE4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Выполнение работ по профессии 20032 Агент рекламный</w:t>
      </w:r>
      <w:r w:rsidRPr="005B7EE4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предполагает</w:t>
      </w: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наличие учебного кабинета </w:t>
      </w:r>
      <w:r w:rsidR="0045207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Выполнение работ по профессии 20032 Агент рекламный</w:t>
      </w: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и лаборатории «компьютерного дизайна», а так же наличия учебного кабинета социально-экономических дисциплин.</w:t>
      </w:r>
    </w:p>
    <w:p w14:paraId="3850980C" w14:textId="77777777" w:rsidR="00BD1387" w:rsidRPr="00BD1387" w:rsidRDefault="00BD1387" w:rsidP="00BD13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14:paraId="06E5DD9A" w14:textId="77777777" w:rsidR="00BD1387" w:rsidRPr="00BD1387" w:rsidRDefault="00BD1387" w:rsidP="00BD13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Оборудование учебного кабинета и рабочих мест кабинета:</w:t>
      </w:r>
    </w:p>
    <w:p w14:paraId="3B731D3C" w14:textId="77777777" w:rsidR="00BD1387" w:rsidRPr="00BD1387" w:rsidRDefault="00BD1387" w:rsidP="00BD1387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посадочные места по количеству обучающихся;</w:t>
      </w:r>
    </w:p>
    <w:p w14:paraId="4A355ACB" w14:textId="77777777" w:rsidR="00BD1387" w:rsidRPr="00BD1387" w:rsidRDefault="00BD1387" w:rsidP="00BD1387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рабочее место преподавателя;</w:t>
      </w:r>
    </w:p>
    <w:p w14:paraId="7BE8E8F9" w14:textId="77777777" w:rsidR="00BD1387" w:rsidRPr="00BD1387" w:rsidRDefault="00BD1387" w:rsidP="00BD1387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систематизированные по типам наглядные пособия: презентации; раздаточный материал, используемые в профессиональной деятельности, учебники и учебные пособия.</w:t>
      </w:r>
    </w:p>
    <w:p w14:paraId="313E8062" w14:textId="77777777" w:rsidR="00BD1387" w:rsidRPr="00BD1387" w:rsidRDefault="00BD1387" w:rsidP="00BD1387">
      <w:pPr>
        <w:spacing w:after="0" w:line="240" w:lineRule="auto"/>
        <w:rPr>
          <w:rFonts w:ascii="Times New Roman" w:eastAsia="Times New Roman" w:hAnsi="Times New Roman" w:cs="Times New Roman"/>
          <w:bCs/>
          <w:szCs w:val="28"/>
          <w:lang w:eastAsia="zh-CN"/>
        </w:rPr>
      </w:pPr>
    </w:p>
    <w:p w14:paraId="45D0070B" w14:textId="77777777" w:rsidR="00BD1387" w:rsidRPr="00BD1387" w:rsidRDefault="00BD1387" w:rsidP="00BD13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Оборудование </w:t>
      </w:r>
      <w:r w:rsidRPr="00BD138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лаборатории </w:t>
      </w: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и рабочих мест лаборатории: </w:t>
      </w:r>
    </w:p>
    <w:p w14:paraId="58AB09DC" w14:textId="77777777" w:rsidR="00BD1387" w:rsidRPr="00BD1387" w:rsidRDefault="00BD1387" w:rsidP="00BD138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посадочные места по количеству обучающихся;</w:t>
      </w:r>
    </w:p>
    <w:p w14:paraId="34A62719" w14:textId="77777777" w:rsidR="00BD1387" w:rsidRDefault="00BD1387" w:rsidP="00452078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рабочее место преподавателя</w:t>
      </w:r>
      <w:r w:rsidRPr="0045207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;</w:t>
      </w:r>
    </w:p>
    <w:p w14:paraId="6536AC51" w14:textId="77777777" w:rsidR="00452078" w:rsidRPr="00452078" w:rsidRDefault="00452078" w:rsidP="00452078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персональные компьютеры, оснащенные графическими редакторами</w:t>
      </w:r>
      <w:r w:rsidRPr="0045207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;</w:t>
      </w:r>
    </w:p>
    <w:p w14:paraId="7D7D8F24" w14:textId="77777777" w:rsidR="00BD1387" w:rsidRPr="00BD1387" w:rsidRDefault="00BD1387" w:rsidP="00BD138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систематизированные по типам наглядные пособия: презентации; раздаточный материал, используемые в профессиональной деятельности, учебники и учебные пособия.</w:t>
      </w:r>
    </w:p>
    <w:p w14:paraId="54E9519C" w14:textId="77777777" w:rsidR="00BD1387" w:rsidRPr="00BD1387" w:rsidRDefault="00BD1387" w:rsidP="00BD13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14:paraId="15ECBF7E" w14:textId="77777777" w:rsidR="00BD1387" w:rsidRPr="00BD1387" w:rsidRDefault="00BD1387" w:rsidP="00BD13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Технические средства обучения: </w:t>
      </w:r>
    </w:p>
    <w:p w14:paraId="367AF4E1" w14:textId="77777777" w:rsidR="00BD1387" w:rsidRPr="00BD1387" w:rsidRDefault="00BD1387" w:rsidP="00BD138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проектор;</w:t>
      </w:r>
    </w:p>
    <w:p w14:paraId="261126BE" w14:textId="77777777" w:rsidR="00BD1387" w:rsidRPr="00BD1387" w:rsidRDefault="00BD1387" w:rsidP="00BD138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интерактивная доска;</w:t>
      </w:r>
    </w:p>
    <w:p w14:paraId="7B081A0A" w14:textId="77777777" w:rsidR="00BD1387" w:rsidRPr="00BD1387" w:rsidRDefault="00BD1387" w:rsidP="00BD138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персональный компьютер;</w:t>
      </w:r>
    </w:p>
    <w:p w14:paraId="00DBFBBB" w14:textId="77777777" w:rsidR="00BD1387" w:rsidRPr="00BD1387" w:rsidRDefault="00BD1387" w:rsidP="00BD138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звуковоспроизводящая аппаратура;</w:t>
      </w:r>
    </w:p>
    <w:p w14:paraId="1254DF6C" w14:textId="77777777" w:rsidR="00BD1387" w:rsidRPr="00BD1387" w:rsidRDefault="00BD1387" w:rsidP="00BD138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фото-, видеотехника;</w:t>
      </w:r>
    </w:p>
    <w:p w14:paraId="5D0BE556" w14:textId="77777777" w:rsidR="00BD1387" w:rsidRPr="00BD1387" w:rsidRDefault="00BD1387" w:rsidP="00BD138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сканер;</w:t>
      </w:r>
    </w:p>
    <w:p w14:paraId="2C69F4F0" w14:textId="77777777" w:rsidR="00E97C05" w:rsidRDefault="00BD1387" w:rsidP="00E97C05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принтер.</w:t>
      </w:r>
    </w:p>
    <w:p w14:paraId="77E67180" w14:textId="77777777" w:rsidR="00E97C05" w:rsidRDefault="00E97C05" w:rsidP="00E97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E97C05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Программное обеспечение</w:t>
      </w:r>
    </w:p>
    <w:p w14:paraId="5E9D454B" w14:textId="77777777" w:rsidR="00E97C05" w:rsidRPr="00E97C05" w:rsidRDefault="00E97C05" w:rsidP="00E97C05">
      <w:pPr>
        <w:pStyle w:val="a8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E97C05">
        <w:rPr>
          <w:rFonts w:ascii="Times New Roman" w:eastAsia="Times New Roman" w:hAnsi="Times New Roman" w:cs="Times New Roman"/>
          <w:sz w:val="28"/>
          <w:szCs w:val="28"/>
          <w:lang w:eastAsia="zh-CN"/>
        </w:rPr>
        <w:t>MS Оffice</w:t>
      </w:r>
      <w:r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;</w:t>
      </w:r>
    </w:p>
    <w:p w14:paraId="52782995" w14:textId="77777777" w:rsidR="00E97C05" w:rsidRPr="00E97C05" w:rsidRDefault="00E97C05" w:rsidP="00E97C05">
      <w:pPr>
        <w:pStyle w:val="a8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E97C05">
        <w:rPr>
          <w:rFonts w:ascii="Times New Roman" w:eastAsia="Times New Roman" w:hAnsi="Times New Roman" w:cs="Times New Roman"/>
          <w:sz w:val="28"/>
          <w:szCs w:val="28"/>
          <w:lang w:eastAsia="zh-CN"/>
        </w:rPr>
        <w:t>Adobe Photoshop</w:t>
      </w:r>
      <w:r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;</w:t>
      </w:r>
    </w:p>
    <w:p w14:paraId="66E02313" w14:textId="77777777" w:rsidR="00BD1387" w:rsidRPr="00E97C05" w:rsidRDefault="00E97C05" w:rsidP="00E97C05">
      <w:pPr>
        <w:pStyle w:val="a8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E97C05">
        <w:rPr>
          <w:rFonts w:ascii="Times New Roman" w:eastAsia="Times New Roman" w:hAnsi="Times New Roman" w:cs="Times New Roman"/>
          <w:sz w:val="28"/>
          <w:szCs w:val="28"/>
          <w:lang w:eastAsia="zh-CN"/>
        </w:rPr>
        <w:t>Соrel Draw</w:t>
      </w:r>
      <w:r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.</w:t>
      </w:r>
    </w:p>
    <w:p w14:paraId="3FAE89F6" w14:textId="77777777" w:rsidR="00E97C05" w:rsidRDefault="00E97C05" w:rsidP="00BD1387">
      <w:pPr>
        <w:keepNext/>
        <w:spacing w:after="0" w:line="240" w:lineRule="auto"/>
        <w:ind w:firstLine="360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25EF7816" w14:textId="77777777" w:rsidR="00BD1387" w:rsidRPr="00BD1387" w:rsidRDefault="00BD1387" w:rsidP="00BD1387">
      <w:pPr>
        <w:keepNext/>
        <w:spacing w:after="0" w:line="240" w:lineRule="auto"/>
        <w:ind w:firstLine="360"/>
        <w:outlineLvl w:val="4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  <w:r w:rsidRPr="00BD138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4.2. Информационное обеспечение обучения </w:t>
      </w:r>
    </w:p>
    <w:p w14:paraId="6EDEB609" w14:textId="77777777" w:rsidR="00BD1387" w:rsidRPr="00BD1387" w:rsidRDefault="00BD1387" w:rsidP="00BD13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0FA737F" w14:textId="77777777" w:rsidR="00FE6752" w:rsidRDefault="00FE6752" w:rsidP="00FE675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Основные источники</w:t>
      </w:r>
    </w:p>
    <w:p w14:paraId="532DD5A2" w14:textId="77777777" w:rsidR="00FE6752" w:rsidRDefault="00FE6752" w:rsidP="00FE675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8"/>
          <w:lang w:eastAsia="zh-CN"/>
        </w:rPr>
      </w:pPr>
    </w:p>
    <w:p w14:paraId="2069837E" w14:textId="77777777" w:rsidR="00FE6752" w:rsidRPr="00052E6D" w:rsidRDefault="00FE6752" w:rsidP="00FE6752">
      <w:pPr>
        <w:spacing w:after="0" w:line="276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1. Федеральный закон от 13.03.2006 N 38-ФЗ (ред. от 08.03.2015) "О рекламе" (с изм. и доп., вступ. в силу с 25.05.2015)</w:t>
      </w:r>
    </w:p>
    <w:p w14:paraId="0AE631DF" w14:textId="77777777" w:rsidR="00FE6752" w:rsidRDefault="00FE6752" w:rsidP="00FE6752">
      <w:pPr>
        <w:pStyle w:val="ab"/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C72FA1">
        <w:rPr>
          <w:rFonts w:ascii="Times New Roman" w:hAnsi="Times New Roman" w:cs="Times New Roman"/>
          <w:sz w:val="28"/>
        </w:rPr>
        <w:t xml:space="preserve">. Мазилкина Е.И. Основы рекламы </w:t>
      </w:r>
      <w:r>
        <w:rPr>
          <w:rFonts w:ascii="Times New Roman" w:hAnsi="Times New Roman" w:cs="Times New Roman"/>
          <w:sz w:val="28"/>
        </w:rPr>
        <w:t xml:space="preserve">- </w:t>
      </w:r>
      <w:r w:rsidRPr="009A2154">
        <w:rPr>
          <w:rFonts w:ascii="Times New Roman" w:hAnsi="Times New Roman" w:cs="Times New Roman"/>
          <w:sz w:val="28"/>
        </w:rPr>
        <w:t>«Альфа-М»</w:t>
      </w:r>
      <w:r>
        <w:rPr>
          <w:rFonts w:ascii="Times New Roman" w:hAnsi="Times New Roman" w:cs="Times New Roman"/>
          <w:sz w:val="28"/>
        </w:rPr>
        <w:t>, 2015</w:t>
      </w:r>
    </w:p>
    <w:p w14:paraId="3C13FB39" w14:textId="77777777" w:rsidR="00FE6752" w:rsidRPr="009A2154" w:rsidRDefault="00FE6752" w:rsidP="00FE6752">
      <w:pPr>
        <w:pStyle w:val="ab"/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3. Павлов И. В. </w:t>
      </w:r>
      <w:r w:rsidRPr="009A2154">
        <w:rPr>
          <w:rFonts w:ascii="Times New Roman" w:hAnsi="Times New Roman" w:cs="Times New Roman"/>
          <w:sz w:val="28"/>
        </w:rPr>
        <w:t>Техника и технологии рекла</w:t>
      </w:r>
      <w:r>
        <w:rPr>
          <w:rFonts w:ascii="Times New Roman" w:hAnsi="Times New Roman" w:cs="Times New Roman"/>
          <w:sz w:val="28"/>
        </w:rPr>
        <w:t>много видео.-</w:t>
      </w:r>
      <w:r>
        <w:rPr>
          <w:rFonts w:ascii="Times New Roman" w:hAnsi="Times New Roman" w:cs="Times New Roman"/>
          <w:sz w:val="28"/>
        </w:rPr>
        <w:tab/>
        <w:t>ОИЦ «Академия», 2014.</w:t>
      </w:r>
    </w:p>
    <w:p w14:paraId="659990EC" w14:textId="77777777" w:rsidR="00FE6752" w:rsidRPr="009A2154" w:rsidRDefault="00FE6752" w:rsidP="00FE6752">
      <w:pPr>
        <w:pStyle w:val="ab"/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Секерин В.Д. Рекламная деятельность.- </w:t>
      </w:r>
      <w:r w:rsidRPr="009A2154">
        <w:rPr>
          <w:rFonts w:ascii="Times New Roman" w:hAnsi="Times New Roman" w:cs="Times New Roman"/>
          <w:sz w:val="28"/>
        </w:rPr>
        <w:t>«Инфра-М»</w:t>
      </w:r>
      <w:r>
        <w:rPr>
          <w:rFonts w:ascii="Times New Roman" w:hAnsi="Times New Roman" w:cs="Times New Roman"/>
          <w:sz w:val="28"/>
        </w:rPr>
        <w:t>, 2014.</w:t>
      </w:r>
    </w:p>
    <w:p w14:paraId="4F59980F" w14:textId="77777777" w:rsidR="00FE6752" w:rsidRPr="009A2154" w:rsidRDefault="00FE6752" w:rsidP="00FE6752">
      <w:pPr>
        <w:pStyle w:val="ab"/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5. Сухов В.Д. </w:t>
      </w:r>
      <w:r w:rsidRPr="009A2154">
        <w:rPr>
          <w:rFonts w:ascii="Times New Roman" w:hAnsi="Times New Roman" w:cs="Times New Roman"/>
          <w:sz w:val="28"/>
        </w:rPr>
        <w:t>Организация и управление процессом изготов</w:t>
      </w:r>
      <w:r>
        <w:rPr>
          <w:rFonts w:ascii="Times New Roman" w:hAnsi="Times New Roman" w:cs="Times New Roman"/>
          <w:sz w:val="28"/>
        </w:rPr>
        <w:t xml:space="preserve">ления рекламного продукта.- </w:t>
      </w:r>
      <w:r w:rsidRPr="009A2154">
        <w:rPr>
          <w:rFonts w:ascii="Times New Roman" w:hAnsi="Times New Roman" w:cs="Times New Roman"/>
          <w:sz w:val="28"/>
        </w:rPr>
        <w:t>ОИЦ «Академия»</w:t>
      </w:r>
      <w:r>
        <w:rPr>
          <w:rFonts w:ascii="Times New Roman" w:hAnsi="Times New Roman" w:cs="Times New Roman"/>
          <w:sz w:val="28"/>
        </w:rPr>
        <w:t>, 2014.</w:t>
      </w:r>
    </w:p>
    <w:p w14:paraId="3B2B47A0" w14:textId="77777777" w:rsidR="00FE6752" w:rsidRPr="009A2154" w:rsidRDefault="00FE6752" w:rsidP="00FE6752">
      <w:pPr>
        <w:pStyle w:val="ab"/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6. </w:t>
      </w:r>
      <w:r w:rsidRPr="009A2154">
        <w:rPr>
          <w:rFonts w:ascii="Times New Roman" w:hAnsi="Times New Roman" w:cs="Times New Roman"/>
          <w:sz w:val="28"/>
        </w:rPr>
        <w:t>Хапенков В.Н.</w:t>
      </w:r>
      <w:r w:rsidRPr="009A2154">
        <w:rPr>
          <w:rFonts w:ascii="Times New Roman" w:hAnsi="Times New Roman" w:cs="Times New Roman"/>
          <w:sz w:val="28"/>
        </w:rPr>
        <w:tab/>
        <w:t>Основы рекламной д</w:t>
      </w:r>
      <w:r>
        <w:rPr>
          <w:rFonts w:ascii="Times New Roman" w:hAnsi="Times New Roman" w:cs="Times New Roman"/>
          <w:sz w:val="28"/>
        </w:rPr>
        <w:t xml:space="preserve">еятельности. - </w:t>
      </w:r>
      <w:r w:rsidRPr="009A2154">
        <w:rPr>
          <w:rFonts w:ascii="Times New Roman" w:hAnsi="Times New Roman" w:cs="Times New Roman"/>
          <w:sz w:val="28"/>
        </w:rPr>
        <w:t>ОИЦ «Академия»</w:t>
      </w:r>
      <w:r>
        <w:rPr>
          <w:rFonts w:ascii="Times New Roman" w:hAnsi="Times New Roman" w:cs="Times New Roman"/>
          <w:sz w:val="28"/>
        </w:rPr>
        <w:t>, 2014.</w:t>
      </w:r>
    </w:p>
    <w:p w14:paraId="0667863E" w14:textId="77777777" w:rsidR="00FE6752" w:rsidRDefault="00FE6752" w:rsidP="00FE6752">
      <w:pPr>
        <w:spacing w:line="276" w:lineRule="auto"/>
        <w:jc w:val="center"/>
        <w:rPr>
          <w:sz w:val="18"/>
          <w:szCs w:val="28"/>
        </w:rPr>
      </w:pPr>
    </w:p>
    <w:p w14:paraId="4C95A614" w14:textId="77777777" w:rsidR="00FE6752" w:rsidRDefault="00FE6752" w:rsidP="00FE6752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Дополнительные источники</w:t>
      </w:r>
    </w:p>
    <w:p w14:paraId="241137E4" w14:textId="77777777" w:rsidR="00FE6752" w:rsidRPr="00CF0541" w:rsidRDefault="00FE6752" w:rsidP="00FE6752">
      <w:pPr>
        <w:spacing w:after="0" w:line="276" w:lineRule="auto"/>
        <w:jc w:val="both"/>
        <w:rPr>
          <w:rStyle w:val="ListLabel12"/>
          <w:rFonts w:ascii="Times New Roman" w:hAnsi="Times New Roman" w:cs="Times New Roman"/>
          <w:b w:val="0"/>
          <w:sz w:val="28"/>
        </w:rPr>
      </w:pPr>
      <w:r w:rsidRPr="00CF0541">
        <w:rPr>
          <w:rStyle w:val="ListLabel12"/>
          <w:rFonts w:ascii="Times New Roman" w:hAnsi="Times New Roman" w:cs="Times New Roman"/>
          <w:b w:val="0"/>
          <w:sz w:val="28"/>
        </w:rPr>
        <w:t>1. Альберс Дж. Взаимодействие цвета. – М.: Колибри, 2017. 216 с.</w:t>
      </w:r>
    </w:p>
    <w:p w14:paraId="4399EB83" w14:textId="77777777" w:rsidR="00FE6752" w:rsidRPr="00CF0541" w:rsidRDefault="00FE6752" w:rsidP="00FE6752">
      <w:pPr>
        <w:spacing w:after="0" w:line="276" w:lineRule="auto"/>
        <w:jc w:val="both"/>
        <w:rPr>
          <w:rStyle w:val="ListLabel12"/>
          <w:rFonts w:ascii="Times New Roman" w:hAnsi="Times New Roman" w:cs="Times New Roman"/>
          <w:b w:val="0"/>
          <w:sz w:val="28"/>
        </w:rPr>
      </w:pPr>
      <w:r w:rsidRPr="00CF0541">
        <w:rPr>
          <w:rStyle w:val="ListLabel12"/>
          <w:rFonts w:ascii="Times New Roman" w:hAnsi="Times New Roman" w:cs="Times New Roman"/>
          <w:b w:val="0"/>
          <w:sz w:val="28"/>
        </w:rPr>
        <w:t>2. Антипов К.В. Основы рекламы. Учебник. 3-е изд.- М.: Дашков и К, 2018. 328 с.</w:t>
      </w:r>
    </w:p>
    <w:p w14:paraId="02ECD796" w14:textId="77777777" w:rsidR="00FE6752" w:rsidRPr="00CF0541" w:rsidRDefault="00FE6752" w:rsidP="00FE6752">
      <w:pPr>
        <w:spacing w:after="0" w:line="276" w:lineRule="auto"/>
        <w:jc w:val="both"/>
        <w:rPr>
          <w:rStyle w:val="ListLabel12"/>
          <w:rFonts w:ascii="Times New Roman" w:hAnsi="Times New Roman" w:cs="Times New Roman"/>
          <w:b w:val="0"/>
          <w:sz w:val="28"/>
        </w:rPr>
      </w:pPr>
      <w:r w:rsidRPr="00CF0541">
        <w:rPr>
          <w:rStyle w:val="ListLabel12"/>
          <w:rFonts w:ascii="Times New Roman" w:hAnsi="Times New Roman" w:cs="Times New Roman"/>
          <w:b w:val="0"/>
          <w:sz w:val="28"/>
        </w:rPr>
        <w:t>3. Бердышев С.Н. Секреты эффективной интернет-рекламы. Практическое пособие. – М.: Дашков и К, 2018. 120 с.</w:t>
      </w:r>
    </w:p>
    <w:p w14:paraId="5317448C" w14:textId="77777777" w:rsidR="00FE6752" w:rsidRPr="00CF0541" w:rsidRDefault="00FE6752" w:rsidP="00FE6752">
      <w:pPr>
        <w:spacing w:after="0" w:line="276" w:lineRule="auto"/>
        <w:jc w:val="both"/>
        <w:rPr>
          <w:rStyle w:val="ListLabel12"/>
          <w:rFonts w:ascii="Times New Roman" w:hAnsi="Times New Roman" w:cs="Times New Roman"/>
          <w:b w:val="0"/>
          <w:sz w:val="28"/>
        </w:rPr>
      </w:pPr>
      <w:r w:rsidRPr="00CF0541">
        <w:rPr>
          <w:rStyle w:val="ListLabel12"/>
          <w:rFonts w:ascii="Times New Roman" w:hAnsi="Times New Roman" w:cs="Times New Roman"/>
          <w:b w:val="0"/>
          <w:sz w:val="28"/>
        </w:rPr>
        <w:t>4. Бердышев С.Н. Эффективная наружная реклама. Практическое пособие, 2-е изд. – М.: Дашков и К, 2017. 132 с.</w:t>
      </w:r>
    </w:p>
    <w:p w14:paraId="3EAD8B66" w14:textId="77777777" w:rsidR="00FE6752" w:rsidRPr="00CF0541" w:rsidRDefault="00FE6752" w:rsidP="00FE6752">
      <w:pPr>
        <w:spacing w:after="0" w:line="276" w:lineRule="auto"/>
        <w:jc w:val="both"/>
        <w:rPr>
          <w:rStyle w:val="ListLabel12"/>
          <w:rFonts w:ascii="Times New Roman" w:hAnsi="Times New Roman" w:cs="Times New Roman"/>
          <w:b w:val="0"/>
          <w:sz w:val="28"/>
        </w:rPr>
      </w:pPr>
      <w:r w:rsidRPr="00CF0541">
        <w:rPr>
          <w:rStyle w:val="ListLabel12"/>
          <w:rFonts w:ascii="Times New Roman" w:hAnsi="Times New Roman" w:cs="Times New Roman"/>
          <w:b w:val="0"/>
          <w:sz w:val="28"/>
        </w:rPr>
        <w:t>5. Гуревич П.С. Социология и психология рекламы: учебное пособие для вузов / П. С. Гуревич. – 2-е изд., испр. и доп. – М.: Юрайт, 2017. 462 с.</w:t>
      </w:r>
    </w:p>
    <w:p w14:paraId="22C99F0C" w14:textId="77777777" w:rsidR="00FE6752" w:rsidRPr="00CF0541" w:rsidRDefault="00FE6752" w:rsidP="00FE6752">
      <w:pPr>
        <w:spacing w:after="0" w:line="276" w:lineRule="auto"/>
        <w:jc w:val="both"/>
        <w:rPr>
          <w:rStyle w:val="ListLabel12"/>
          <w:rFonts w:ascii="Times New Roman" w:hAnsi="Times New Roman" w:cs="Times New Roman"/>
          <w:b w:val="0"/>
          <w:sz w:val="28"/>
        </w:rPr>
      </w:pPr>
      <w:r w:rsidRPr="00CF0541">
        <w:rPr>
          <w:rStyle w:val="ListLabel12"/>
          <w:rFonts w:ascii="Times New Roman" w:hAnsi="Times New Roman" w:cs="Times New Roman"/>
          <w:b w:val="0"/>
          <w:sz w:val="28"/>
        </w:rPr>
        <w:t>6. Домнин В. Н. Брендинг: учебник и практикум для бакалавриата и магистратуры / В. Н. Домнин. – М.: Юрайт, 2017. 411 с.</w:t>
      </w:r>
    </w:p>
    <w:p w14:paraId="2BE764C7" w14:textId="77777777" w:rsidR="00FE6752" w:rsidRPr="00CF0541" w:rsidRDefault="00FE6752" w:rsidP="00FE6752">
      <w:pPr>
        <w:spacing w:after="0" w:line="276" w:lineRule="auto"/>
        <w:jc w:val="both"/>
        <w:rPr>
          <w:rStyle w:val="ListLabel12"/>
          <w:rFonts w:ascii="Times New Roman" w:hAnsi="Times New Roman" w:cs="Times New Roman"/>
          <w:b w:val="0"/>
          <w:sz w:val="28"/>
        </w:rPr>
      </w:pPr>
      <w:r w:rsidRPr="00CF0541">
        <w:rPr>
          <w:rStyle w:val="ListLabel12"/>
          <w:rFonts w:ascii="Times New Roman" w:hAnsi="Times New Roman" w:cs="Times New Roman"/>
          <w:b w:val="0"/>
          <w:sz w:val="28"/>
        </w:rPr>
        <w:t>7.Дрещинский В. Методология научных исследований. Учебник. – М.: Юрайт, 2017. 324 с.</w:t>
      </w:r>
    </w:p>
    <w:p w14:paraId="671202D4" w14:textId="77777777" w:rsidR="00FE6752" w:rsidRPr="00CF0541" w:rsidRDefault="00FE6752" w:rsidP="00FE6752">
      <w:pPr>
        <w:spacing w:after="0" w:line="276" w:lineRule="auto"/>
        <w:jc w:val="both"/>
        <w:rPr>
          <w:rStyle w:val="ListLabel12"/>
          <w:rFonts w:ascii="Times New Roman" w:hAnsi="Times New Roman" w:cs="Times New Roman"/>
          <w:b w:val="0"/>
          <w:sz w:val="28"/>
        </w:rPr>
      </w:pPr>
      <w:r w:rsidRPr="00CF0541">
        <w:rPr>
          <w:rStyle w:val="ListLabel12"/>
          <w:rFonts w:ascii="Times New Roman" w:hAnsi="Times New Roman" w:cs="Times New Roman"/>
          <w:b w:val="0"/>
          <w:sz w:val="28"/>
        </w:rPr>
        <w:t>8. Дубровин И.А. Поведение потребителей. Учебное пособие, 4-е изд. – М.: Дашков и К., 2018. 310 с.</w:t>
      </w:r>
    </w:p>
    <w:p w14:paraId="3903655E" w14:textId="77777777" w:rsidR="00FE6752" w:rsidRDefault="00FE6752" w:rsidP="00FE6752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F0541">
        <w:rPr>
          <w:rStyle w:val="ListLabel12"/>
          <w:rFonts w:ascii="Times New Roman" w:hAnsi="Times New Roman" w:cs="Times New Roman"/>
          <w:b w:val="0"/>
          <w:sz w:val="28"/>
        </w:rPr>
        <w:t xml:space="preserve">9. </w:t>
      </w:r>
      <w:r w:rsidRPr="00CF0541">
        <w:rPr>
          <w:rStyle w:val="ListLabel12"/>
          <w:rFonts w:ascii="Times New Roman" w:hAnsi="Times New Roman" w:cs="Times New Roman"/>
          <w:b w:val="0"/>
          <w:sz w:val="28"/>
          <w:lang w:eastAsia="zh-CN"/>
        </w:rPr>
        <w:t>Евстафьев В.А., Пасютина Е.Э. История российской рекламы. Современный период / В.А. Евстафьев, Е.Э. Пасютина. – 2-е изд., испр. и доп. – М.: Дашков и Ко, 2017. 872 с.</w:t>
      </w:r>
      <w:r w:rsidRPr="00CF0541">
        <w:rPr>
          <w:rStyle w:val="ListLabel12"/>
          <w:rFonts w:ascii="Times New Roman" w:hAnsi="Times New Roman" w:cs="Times New Roman"/>
          <w:b w:val="0"/>
          <w:sz w:val="28"/>
        </w:rPr>
        <w:t xml:space="preserve">                                                                                                                          10. </w:t>
      </w:r>
      <w:r w:rsidRPr="00CF0541">
        <w:rPr>
          <w:rStyle w:val="ListLabel12"/>
          <w:rFonts w:ascii="Times New Roman" w:hAnsi="Times New Roman" w:cs="Times New Roman"/>
          <w:b w:val="0"/>
          <w:sz w:val="28"/>
          <w:lang w:eastAsia="zh-CN"/>
        </w:rPr>
        <w:t xml:space="preserve">Жильцова, О. Н. Рекламная деятельность: учебник и практикум для бакалавриата и магистратуры / О. Н. Жильцова, И. М. Синяева, Д. А. Жильцов. – М.: Юрайт, 2017. 233 с.                                                                                                                                    11. Карпова С.В. Рекламное дело: учебник и практикум для СПО. – 2-е изд., перераб. и доп. – М.: Юрайт, 2017. 431 с.                                                                                       </w:t>
      </w:r>
      <w:r w:rsidRPr="00FC4AE9">
        <w:rPr>
          <w:rStyle w:val="ListLabel12"/>
          <w:rFonts w:ascii="Times New Roman" w:hAnsi="Times New Roman" w:cs="Times New Roman"/>
          <w:b w:val="0"/>
          <w:sz w:val="28"/>
          <w:lang w:eastAsia="zh-CN"/>
        </w:rPr>
        <w:t>12.</w:t>
      </w:r>
      <w:r w:rsidRPr="00FC4AE9">
        <w:rPr>
          <w:rFonts w:ascii="Arial" w:hAnsi="Arial" w:cs="Arial"/>
          <w:color w:val="051845"/>
          <w:sz w:val="28"/>
          <w:szCs w:val="28"/>
          <w:shd w:val="clear" w:color="auto" w:fill="FFFFFF"/>
        </w:rPr>
        <w:t xml:space="preserve"> </w:t>
      </w:r>
      <w:r w:rsidRPr="00FC4AE9">
        <w:rPr>
          <w:rFonts w:ascii="Times New Roman" w:hAnsi="Times New Roman" w:cs="Times New Roman"/>
          <w:sz w:val="28"/>
          <w:lang w:eastAsia="zh-CN"/>
        </w:rPr>
        <w:t>Коноваленко В.А. Реклама и связи с общественностью: введение в специальность: учебник для бакалавров / В.А. Коноваленко, М.Ю. Коноваленко Н.Г. Швед. – М.: Юрайт, 2017. 383 с.</w:t>
      </w:r>
      <w:r w:rsidRPr="00FC4AE9">
        <w:rPr>
          <w:rStyle w:val="ListLabel12"/>
          <w:rFonts w:ascii="Times New Roman" w:hAnsi="Times New Roman" w:cs="Times New Roman"/>
          <w:sz w:val="28"/>
          <w:lang w:eastAsia="zh-CN"/>
        </w:rPr>
        <w:t xml:space="preserve">                                                                                        </w:t>
      </w:r>
      <w:r w:rsidRPr="00FC4AE9">
        <w:rPr>
          <w:rStyle w:val="ListLabel12"/>
          <w:rFonts w:ascii="Times New Roman" w:hAnsi="Times New Roman" w:cs="Times New Roman"/>
          <w:b w:val="0"/>
          <w:sz w:val="28"/>
          <w:lang w:eastAsia="zh-CN"/>
        </w:rPr>
        <w:t>13.</w:t>
      </w:r>
      <w:r>
        <w:rPr>
          <w:rStyle w:val="ListLabel12"/>
          <w:rFonts w:ascii="Times New Roman" w:hAnsi="Times New Roman" w:cs="Times New Roman"/>
          <w:sz w:val="28"/>
          <w:lang w:eastAsia="zh-CN"/>
        </w:rPr>
        <w:t xml:space="preserve"> </w:t>
      </w:r>
      <w:r w:rsidRPr="00803EBC">
        <w:rPr>
          <w:rFonts w:ascii="Times New Roman" w:eastAsia="Times New Roman" w:hAnsi="Times New Roman" w:cs="Times New Roman"/>
          <w:sz w:val="28"/>
          <w:szCs w:val="28"/>
          <w:lang w:eastAsia="zh-CN"/>
        </w:rPr>
        <w:t>Кузьмина О.Г. Социологическое обеспечение рекламы и маркетинга. Учебное пособие.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М.: Дашков и К, 2018. 188 с.</w:t>
      </w:r>
      <w:r>
        <w:rPr>
          <w:rFonts w:ascii="Times New Roman" w:hAnsi="Times New Roman" w:cs="Times New Roman"/>
          <w:sz w:val="28"/>
          <w:lang w:eastAsia="zh-CN"/>
        </w:rPr>
        <w:t xml:space="preserve">                                                                          14. </w:t>
      </w:r>
      <w:r w:rsidRPr="00803EBC">
        <w:rPr>
          <w:rFonts w:ascii="Times New Roman" w:eastAsia="Times New Roman" w:hAnsi="Times New Roman" w:cs="Times New Roman"/>
          <w:sz w:val="28"/>
          <w:szCs w:val="28"/>
          <w:lang w:eastAsia="zh-CN"/>
        </w:rPr>
        <w:t>Курушин В. Дизайн и реклама. От теории к практике. – М.: ДМК Пресс, 2017. 308 с.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15. </w:t>
      </w:r>
      <w:r w:rsidRPr="00803EBC">
        <w:rPr>
          <w:rFonts w:ascii="Times New Roman" w:eastAsia="Times New Roman" w:hAnsi="Times New Roman" w:cs="Times New Roman"/>
          <w:sz w:val="28"/>
          <w:szCs w:val="28"/>
          <w:lang w:eastAsia="zh-CN"/>
        </w:rPr>
        <w:t>Синяева И.М. Основы рекламы: учебник и практикум для СПО / И.М. Синяева, О.Н. Жильцова, Д.А. Жильцов. – М.: Юрайт, 2017. 552 с.</w:t>
      </w:r>
    </w:p>
    <w:p w14:paraId="5254A5A2" w14:textId="77777777" w:rsidR="00FE6752" w:rsidRPr="00791B3D" w:rsidRDefault="00FE6752" w:rsidP="00FE6752">
      <w:pPr>
        <w:pStyle w:val="ab"/>
        <w:spacing w:line="276" w:lineRule="auto"/>
        <w:rPr>
          <w:rFonts w:ascii="Times New Roman" w:hAnsi="Times New Roman" w:cs="Times New Roman"/>
          <w:sz w:val="28"/>
          <w:lang w:eastAsia="zh-CN"/>
        </w:rPr>
      </w:pPr>
      <w:r w:rsidRPr="00791B3D">
        <w:rPr>
          <w:rFonts w:ascii="Times New Roman" w:hAnsi="Times New Roman" w:cs="Times New Roman"/>
          <w:sz w:val="28"/>
          <w:lang w:eastAsia="zh-CN"/>
        </w:rPr>
        <w:lastRenderedPageBreak/>
        <w:t>16. Снайдер Гр. В поиске идей. Иллюстрированное исследование креативности. – М.: Манн, Иванов и Фербер, 2018. 144 с.</w:t>
      </w:r>
    </w:p>
    <w:p w14:paraId="14631391" w14:textId="77777777" w:rsidR="00FE6752" w:rsidRDefault="00FE6752" w:rsidP="00FE6752">
      <w:pPr>
        <w:pStyle w:val="ab"/>
        <w:spacing w:line="276" w:lineRule="auto"/>
        <w:rPr>
          <w:rFonts w:ascii="Times New Roman" w:hAnsi="Times New Roman" w:cs="Times New Roman"/>
          <w:sz w:val="28"/>
          <w:lang w:eastAsia="zh-CN"/>
        </w:rPr>
      </w:pPr>
      <w:r w:rsidRPr="00791B3D">
        <w:rPr>
          <w:rFonts w:ascii="Times New Roman" w:hAnsi="Times New Roman" w:cs="Times New Roman"/>
          <w:sz w:val="28"/>
          <w:lang w:eastAsia="zh-CN"/>
        </w:rPr>
        <w:t>17. Уильямс Р. Дизайн. Книга для недизайнеров. – СПб: Питер, 2017. 240 с.</w:t>
      </w:r>
    </w:p>
    <w:p w14:paraId="37F261BE" w14:textId="77777777" w:rsidR="00FE6752" w:rsidRPr="00791B3D" w:rsidRDefault="00FE6752" w:rsidP="00FE6752">
      <w:pPr>
        <w:pStyle w:val="ab"/>
        <w:spacing w:line="276" w:lineRule="auto"/>
        <w:rPr>
          <w:rFonts w:ascii="Times New Roman" w:hAnsi="Times New Roman" w:cs="Times New Roman"/>
          <w:sz w:val="28"/>
          <w:lang w:eastAsia="zh-CN"/>
        </w:rPr>
      </w:pPr>
    </w:p>
    <w:p w14:paraId="689C751C" w14:textId="77777777" w:rsidR="00FE6752" w:rsidRPr="00052E6D" w:rsidRDefault="00FE6752" w:rsidP="00FE6752">
      <w:pPr>
        <w:suppressAutoHyphens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52E6D">
        <w:rPr>
          <w:rFonts w:ascii="Times New Roman" w:eastAsia="Times New Roman" w:hAnsi="Times New Roman" w:cs="Times New Roman"/>
          <w:sz w:val="28"/>
          <w:szCs w:val="28"/>
          <w:lang w:eastAsia="zh-CN"/>
        </w:rPr>
        <w:t>Интернет-ресурсы:</w:t>
      </w:r>
    </w:p>
    <w:p w14:paraId="5545B120" w14:textId="77777777" w:rsidR="00FE6752" w:rsidRPr="00052E6D" w:rsidRDefault="00FE6752" w:rsidP="00FE6752">
      <w:pPr>
        <w:suppressAutoHyphens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</w:t>
      </w:r>
      <w:r w:rsidRPr="00052E6D">
        <w:rPr>
          <w:rFonts w:ascii="Times New Roman" w:eastAsia="Times New Roman" w:hAnsi="Times New Roman" w:cs="Times New Roman"/>
          <w:sz w:val="28"/>
          <w:szCs w:val="28"/>
          <w:lang w:eastAsia="zh-CN"/>
        </w:rPr>
        <w:t>.www.sostav.ru</w:t>
      </w:r>
    </w:p>
    <w:p w14:paraId="6DA8FF6D" w14:textId="77777777" w:rsidR="00FE6752" w:rsidRPr="00052E6D" w:rsidRDefault="00FE6752" w:rsidP="00FE6752">
      <w:pPr>
        <w:suppressAutoHyphens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2</w:t>
      </w:r>
      <w:r w:rsidRPr="00052E6D">
        <w:rPr>
          <w:rFonts w:ascii="Times New Roman" w:eastAsia="Times New Roman" w:hAnsi="Times New Roman" w:cs="Times New Roman"/>
          <w:sz w:val="28"/>
          <w:szCs w:val="28"/>
          <w:lang w:eastAsia="zh-CN"/>
        </w:rPr>
        <w:t>.www.advertology.ru</w:t>
      </w:r>
    </w:p>
    <w:p w14:paraId="075BDA88" w14:textId="77777777" w:rsidR="00FE6752" w:rsidRPr="00052E6D" w:rsidRDefault="00FE6752" w:rsidP="00FE6752">
      <w:pPr>
        <w:suppressAutoHyphens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3</w:t>
      </w:r>
      <w:r w:rsidRPr="00052E6D">
        <w:rPr>
          <w:rFonts w:ascii="Times New Roman" w:eastAsia="Times New Roman" w:hAnsi="Times New Roman" w:cs="Times New Roman"/>
          <w:sz w:val="28"/>
          <w:szCs w:val="28"/>
          <w:lang w:eastAsia="zh-CN"/>
        </w:rPr>
        <w:t>.www.adme.ru</w:t>
      </w:r>
    </w:p>
    <w:p w14:paraId="69DB5677" w14:textId="77777777" w:rsidR="00FE6752" w:rsidRPr="00052E6D" w:rsidRDefault="00FE6752" w:rsidP="00FE6752">
      <w:pPr>
        <w:suppressAutoHyphens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4</w:t>
      </w:r>
      <w:r w:rsidRPr="00052E6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  <w:hyperlink r:id="rId10" w:history="1">
        <w:r w:rsidRPr="00052E6D">
          <w:rPr>
            <w:rStyle w:val="ac"/>
            <w:rFonts w:ascii="Times New Roman" w:eastAsia="Times New Roman" w:hAnsi="Times New Roman" w:cs="Times New Roman"/>
            <w:sz w:val="28"/>
            <w:szCs w:val="28"/>
            <w:lang w:eastAsia="zh-CN"/>
          </w:rPr>
          <w:t>www.advesti.ru</w:t>
        </w:r>
      </w:hyperlink>
    </w:p>
    <w:p w14:paraId="1E9102E0" w14:textId="77777777" w:rsidR="001D6A10" w:rsidRDefault="001D6A10" w:rsidP="00BD13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14:paraId="3C281794" w14:textId="77777777" w:rsidR="00BD1387" w:rsidRPr="00BD1387" w:rsidRDefault="00BD1387" w:rsidP="00BD1387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BD138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4.3. Общие требования к органи</w:t>
      </w:r>
      <w:r w:rsidR="0024057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зации образовательного процесса</w:t>
      </w:r>
    </w:p>
    <w:p w14:paraId="691D5830" w14:textId="77777777" w:rsidR="00BD1387" w:rsidRPr="00FE6752" w:rsidRDefault="00BD1387" w:rsidP="00BD1387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Освоение ПМ</w:t>
      </w:r>
      <w:r w:rsidR="00736A65"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05 </w:t>
      </w:r>
      <w:r w:rsidR="00361BE4"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Выполнение работ по профессии 20032 Агент рекламный</w:t>
      </w:r>
      <w:r w:rsidR="00736A65"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прои</w:t>
      </w:r>
      <w:r w:rsidR="009C0A5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зводится в соответствии с учебны</w:t>
      </w: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м планом по специальности </w:t>
      </w:r>
      <w:r w:rsidR="00361BE4"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42.02.01</w:t>
      </w: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«Реклама» и календарным графиком, утвержденным директором колледжа. </w:t>
      </w:r>
    </w:p>
    <w:p w14:paraId="25CD17F5" w14:textId="77777777" w:rsidR="00BD1387" w:rsidRPr="00FE6752" w:rsidRDefault="00BD1387" w:rsidP="00BD1387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Образовательный процесс организуется строго по расписанию занятий, утвержденному заместителем директора по УР. График освоения ПМ предполагает </w:t>
      </w:r>
      <w:r w:rsidR="007E2638"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освоение МДК 05</w:t>
      </w: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.01. «</w:t>
      </w:r>
      <w:r w:rsidR="007E2638"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Технология выполнения рекламных услуг</w:t>
      </w: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», включающих в себя практические занятия. </w:t>
      </w:r>
    </w:p>
    <w:p w14:paraId="481CE8C5" w14:textId="77777777" w:rsidR="00BD1387" w:rsidRPr="00FE6752" w:rsidRDefault="00BD1387" w:rsidP="00BD1387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Изучение </w:t>
      </w:r>
      <w:r w:rsidR="007E2638"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практического</w:t>
      </w: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материала может проводиться как в каждой группе, так и для нескольких групп (при наличии нескольких групп на специальности).</w:t>
      </w:r>
    </w:p>
    <w:p w14:paraId="181AB472" w14:textId="77777777" w:rsidR="00BD1387" w:rsidRPr="00FE6752" w:rsidRDefault="00BD1387" w:rsidP="00BD1387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В процессе освоения ПМ предполагается проведение рубежного контроля знаний, умений у студентов. Сдача рубежного контроля (РК) является обязательной для всех обучающихся. Результатом освоения ПМ выступают ПК, оценка которых представляет собой создание и сбор свидетельств деятельности на основе заранее определенных критериев. </w:t>
      </w:r>
    </w:p>
    <w:p w14:paraId="53893BF3" w14:textId="77777777" w:rsidR="00BD1387" w:rsidRPr="00FE6752" w:rsidRDefault="00BD1387" w:rsidP="00BD1387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С целью оказания помощи студентам при освоении практического материала, выполнения самостоятельной работы разрабатываются учебно-методические комплексы (кейсы студентов).</w:t>
      </w:r>
    </w:p>
    <w:p w14:paraId="52CDBE81" w14:textId="77777777" w:rsidR="00BD1387" w:rsidRPr="00FE6752" w:rsidRDefault="00BD1387" w:rsidP="00BD1387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С целью методического обеспечения прохождения учебной</w:t>
      </w:r>
      <w:r w:rsidR="007E2638"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и </w:t>
      </w:r>
      <w:r w:rsidR="00C72FA1"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производственной практики</w:t>
      </w:r>
      <w:r w:rsidR="007E2638"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разрабатываются методические рекомендации для студентов.</w:t>
      </w:r>
    </w:p>
    <w:p w14:paraId="3A1243EA" w14:textId="77777777" w:rsidR="00BD1387" w:rsidRPr="00FE6752" w:rsidRDefault="00BD1387" w:rsidP="00BD1387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При освоении ПМ каждым преподавателем устанавливаются часы дополнительных занятий, в рамках которых для всех желающих проводятся консультации. График проведения консультаций размещен на входной двери каждого учебного кабинета и/или лаборатории. </w:t>
      </w:r>
    </w:p>
    <w:p w14:paraId="69C434CF" w14:textId="77777777" w:rsidR="00736A65" w:rsidRPr="00FE6752" w:rsidRDefault="00736A65" w:rsidP="00BD1387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Обязательным условием допуска к производственной практике в рамках профессионального модуля</w:t>
      </w:r>
      <w:r w:rsidRPr="00FE6752">
        <w:rPr>
          <w:sz w:val="28"/>
          <w:szCs w:val="28"/>
        </w:rPr>
        <w:t xml:space="preserve"> </w:t>
      </w: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ПМ 05 Выполнение работ по профессии 20032 Агент </w:t>
      </w: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lastRenderedPageBreak/>
        <w:t xml:space="preserve">рекламный, является освоение учебной </w:t>
      </w:r>
      <w:r w:rsidR="00C72FA1"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практики для</w:t>
      </w: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получения первичных профессиональных навыков в рамках профессионального модуля ПМ 05 Выполнение работ по профессии 20032 Агент рекламный.</w:t>
      </w:r>
    </w:p>
    <w:p w14:paraId="272ACA02" w14:textId="77777777" w:rsidR="00BD1387" w:rsidRPr="00FE6752" w:rsidRDefault="00BD1387" w:rsidP="00BD1387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Текущий учет результатов освоения ПМ производится в журнале по ПМ. Наличие оценок по ЛПР и рубежному контролю является для каждого студента обязательным. В случае отсутствия оценок за ЛПР и ТРК студент не допускается до сдачи квалификационного экзамена по ПМ.</w:t>
      </w:r>
    </w:p>
    <w:p w14:paraId="2F947C47" w14:textId="77777777" w:rsidR="00BD1387" w:rsidRDefault="00FE6752" w:rsidP="00FE6752">
      <w:pPr>
        <w:tabs>
          <w:tab w:val="left" w:pos="5685"/>
        </w:tabs>
      </w:pPr>
      <w:r w:rsidRPr="00FE6752">
        <w:rPr>
          <w:sz w:val="28"/>
          <w:szCs w:val="28"/>
        </w:rPr>
        <w:tab/>
      </w:r>
    </w:p>
    <w:p w14:paraId="6E70898E" w14:textId="77777777" w:rsidR="00040C20" w:rsidRPr="00040C20" w:rsidRDefault="00040C20" w:rsidP="00736A65">
      <w:pPr>
        <w:keepNext/>
        <w:pageBreakBefore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</w:pPr>
      <w:r w:rsidRPr="00040C20"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  <w:lastRenderedPageBreak/>
        <w:t>5. Контроль и оценка результатов освоения</w:t>
      </w:r>
    </w:p>
    <w:p w14:paraId="6E59FDA6" w14:textId="77777777" w:rsidR="00040C20" w:rsidRPr="00040C20" w:rsidRDefault="00040C20" w:rsidP="00040C20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</w:pPr>
      <w:r w:rsidRPr="00040C20"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  <w:t xml:space="preserve">профессионального модуля </w:t>
      </w:r>
    </w:p>
    <w:p w14:paraId="0D64CD42" w14:textId="77777777" w:rsidR="00040C20" w:rsidRPr="00040C20" w:rsidRDefault="00040C20" w:rsidP="00040C20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zh-CN"/>
        </w:rPr>
      </w:pPr>
      <w:r w:rsidRPr="00040C20"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  <w:t>(вида профессиональной деятельности)</w:t>
      </w:r>
    </w:p>
    <w:p w14:paraId="6F230B81" w14:textId="77777777" w:rsidR="00040C20" w:rsidRPr="00040C20" w:rsidRDefault="00040C20" w:rsidP="00040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zh-CN"/>
        </w:rPr>
      </w:pPr>
    </w:p>
    <w:tbl>
      <w:tblPr>
        <w:tblW w:w="10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3"/>
        <w:gridCol w:w="3723"/>
        <w:gridCol w:w="3225"/>
      </w:tblGrid>
      <w:tr w:rsidR="00040C20" w:rsidRPr="00040C20" w14:paraId="79622091" w14:textId="77777777" w:rsidTr="00DE2F0B">
        <w:tc>
          <w:tcPr>
            <w:tcW w:w="3473" w:type="dxa"/>
            <w:shd w:val="clear" w:color="auto" w:fill="auto"/>
            <w:vAlign w:val="center"/>
          </w:tcPr>
          <w:p w14:paraId="2E7D4C59" w14:textId="77777777"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Результаты </w:t>
            </w:r>
          </w:p>
          <w:p w14:paraId="17E6CF2C" w14:textId="77777777"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(освоенные профессиональные компетенции)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0CA6807D" w14:textId="77777777"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Основные показатели оценки результата</w:t>
            </w:r>
          </w:p>
        </w:tc>
        <w:tc>
          <w:tcPr>
            <w:tcW w:w="3225" w:type="dxa"/>
            <w:shd w:val="clear" w:color="auto" w:fill="auto"/>
            <w:vAlign w:val="center"/>
          </w:tcPr>
          <w:p w14:paraId="6A9BE30C" w14:textId="77777777"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Формы и методы контроля и оценки </w:t>
            </w:r>
          </w:p>
        </w:tc>
      </w:tr>
      <w:tr w:rsidR="00656492" w:rsidRPr="00040C20" w14:paraId="7840139F" w14:textId="77777777" w:rsidTr="00DE2F0B">
        <w:trPr>
          <w:trHeight w:val="637"/>
        </w:trPr>
        <w:tc>
          <w:tcPr>
            <w:tcW w:w="3473" w:type="dxa"/>
            <w:shd w:val="clear" w:color="auto" w:fill="auto"/>
          </w:tcPr>
          <w:p w14:paraId="44885961" w14:textId="77777777" w:rsidR="00656492" w:rsidRPr="009F0590" w:rsidRDefault="009C0A58" w:rsidP="00DE2F0B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590">
              <w:rPr>
                <w:rFonts w:ascii="Times New Roman" w:hAnsi="Times New Roman" w:cs="Times New Roman"/>
                <w:b/>
                <w:sz w:val="24"/>
                <w:szCs w:val="24"/>
              </w:rPr>
              <w:t>ПК 5.1.</w:t>
            </w:r>
          </w:p>
        </w:tc>
        <w:tc>
          <w:tcPr>
            <w:tcW w:w="3723" w:type="dxa"/>
            <w:shd w:val="clear" w:color="auto" w:fill="auto"/>
          </w:tcPr>
          <w:p w14:paraId="3DD9BE12" w14:textId="77777777" w:rsidR="009C0A58" w:rsidRDefault="009C0A58" w:rsidP="00DE2F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9C0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Составление планов и графиков деятельности по поиску клиентов в соответствии с установленными требованиями; </w:t>
            </w:r>
          </w:p>
          <w:p w14:paraId="655D9E97" w14:textId="77777777" w:rsidR="009F0590" w:rsidRDefault="009F0590" w:rsidP="00DE2F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14:paraId="5399EFD4" w14:textId="77777777" w:rsidR="00656492" w:rsidRPr="00DE2F0B" w:rsidRDefault="009C0A58" w:rsidP="00DE2F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9C0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Составление личного плана работы рекламного агента;</w:t>
            </w:r>
          </w:p>
        </w:tc>
        <w:tc>
          <w:tcPr>
            <w:tcW w:w="3225" w:type="dxa"/>
            <w:vMerge w:val="restart"/>
            <w:shd w:val="clear" w:color="auto" w:fill="auto"/>
          </w:tcPr>
          <w:p w14:paraId="53928436" w14:textId="77777777" w:rsidR="00656492" w:rsidRPr="00040C20" w:rsidRDefault="00656492" w:rsidP="002848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Текущий контроль в форме:</w:t>
            </w:r>
          </w:p>
          <w:p w14:paraId="36E6F08C" w14:textId="77777777" w:rsidR="00656492" w:rsidRPr="00040C20" w:rsidRDefault="00656492" w:rsidP="002848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защиты  практических занятий;</w:t>
            </w:r>
          </w:p>
          <w:p w14:paraId="54A6F809" w14:textId="77777777" w:rsidR="00656492" w:rsidRPr="00040C20" w:rsidRDefault="00656492" w:rsidP="002848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контрольных работ по темам МДК</w:t>
            </w:r>
          </w:p>
          <w:p w14:paraId="24864E8F" w14:textId="77777777" w:rsidR="00656492" w:rsidRPr="00040C20" w:rsidRDefault="00656492" w:rsidP="002848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Теоретический опрос</w:t>
            </w:r>
          </w:p>
          <w:p w14:paraId="4F807CE5" w14:textId="77777777" w:rsidR="00656492" w:rsidRPr="00040C20" w:rsidRDefault="00656492" w:rsidP="002848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Тестовый контроль</w:t>
            </w:r>
          </w:p>
          <w:p w14:paraId="0F4438D5" w14:textId="77777777" w:rsidR="00656492" w:rsidRPr="00040C20" w:rsidRDefault="00656492" w:rsidP="002848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Самостоятельные работы</w:t>
            </w:r>
          </w:p>
          <w:p w14:paraId="4744FC79" w14:textId="77777777" w:rsidR="00656492" w:rsidRPr="00040C20" w:rsidRDefault="009F0590" w:rsidP="002848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Дифференцированный зачет</w:t>
            </w:r>
            <w:r w:rsidR="006564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по МДК</w:t>
            </w:r>
          </w:p>
          <w:p w14:paraId="3C969788" w14:textId="77777777" w:rsidR="00656492" w:rsidRPr="00040C20" w:rsidRDefault="00656492" w:rsidP="002848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9C0A58" w:rsidRPr="00040C20" w14:paraId="71ADF65C" w14:textId="77777777" w:rsidTr="00DE2F0B">
        <w:trPr>
          <w:trHeight w:val="637"/>
        </w:trPr>
        <w:tc>
          <w:tcPr>
            <w:tcW w:w="3473" w:type="dxa"/>
            <w:shd w:val="clear" w:color="auto" w:fill="auto"/>
          </w:tcPr>
          <w:p w14:paraId="4D3DA516" w14:textId="77777777" w:rsidR="009C0A58" w:rsidRPr="009F0590" w:rsidRDefault="009C0A58">
            <w:pPr>
              <w:rPr>
                <w:b/>
              </w:rPr>
            </w:pPr>
            <w:r w:rsidRPr="009F0590">
              <w:rPr>
                <w:rFonts w:ascii="Times New Roman" w:hAnsi="Times New Roman" w:cs="Times New Roman"/>
                <w:b/>
                <w:sz w:val="24"/>
                <w:szCs w:val="24"/>
              </w:rPr>
              <w:t>ПК 5.2.</w:t>
            </w:r>
          </w:p>
        </w:tc>
        <w:tc>
          <w:tcPr>
            <w:tcW w:w="3723" w:type="dxa"/>
            <w:shd w:val="clear" w:color="auto" w:fill="auto"/>
          </w:tcPr>
          <w:p w14:paraId="50F30D3D" w14:textId="77777777" w:rsidR="009C0A58" w:rsidRDefault="009C0A58" w:rsidP="00DE2F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9C0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Сбор и оформление документации для работы с клиентом в соответствии с установленными требованиями;</w:t>
            </w:r>
          </w:p>
          <w:p w14:paraId="174FCB9B" w14:textId="77777777" w:rsidR="009F0590" w:rsidRDefault="009F0590" w:rsidP="00DE2F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14:paraId="6B42C91B" w14:textId="77777777" w:rsidR="009C0A58" w:rsidRPr="00DE2F0B" w:rsidRDefault="009C0A58" w:rsidP="00DE2F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9C0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Соблюдение законодательства в сфере нормативно-правовой базы при работе с клиентом</w:t>
            </w:r>
            <w:r w:rsidR="009F05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;</w:t>
            </w:r>
          </w:p>
        </w:tc>
        <w:tc>
          <w:tcPr>
            <w:tcW w:w="3225" w:type="dxa"/>
            <w:vMerge/>
            <w:shd w:val="clear" w:color="auto" w:fill="auto"/>
          </w:tcPr>
          <w:p w14:paraId="7C29FBCE" w14:textId="77777777" w:rsidR="009C0A58" w:rsidRPr="00040C20" w:rsidRDefault="009C0A58" w:rsidP="002848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9C0A58" w:rsidRPr="00040C20" w14:paraId="705CAC5A" w14:textId="77777777" w:rsidTr="00DE2F0B">
        <w:trPr>
          <w:trHeight w:val="637"/>
        </w:trPr>
        <w:tc>
          <w:tcPr>
            <w:tcW w:w="3473" w:type="dxa"/>
            <w:shd w:val="clear" w:color="auto" w:fill="auto"/>
          </w:tcPr>
          <w:p w14:paraId="39D1103F" w14:textId="77777777" w:rsidR="009C0A58" w:rsidRPr="009F0590" w:rsidRDefault="009C0A58">
            <w:pPr>
              <w:rPr>
                <w:b/>
              </w:rPr>
            </w:pPr>
            <w:r w:rsidRPr="009F0590">
              <w:rPr>
                <w:rFonts w:ascii="Times New Roman" w:hAnsi="Times New Roman" w:cs="Times New Roman"/>
                <w:b/>
                <w:sz w:val="24"/>
                <w:szCs w:val="24"/>
              </w:rPr>
              <w:t>ПК 5.3.</w:t>
            </w:r>
          </w:p>
        </w:tc>
        <w:tc>
          <w:tcPr>
            <w:tcW w:w="3723" w:type="dxa"/>
            <w:shd w:val="clear" w:color="auto" w:fill="auto"/>
          </w:tcPr>
          <w:p w14:paraId="24691F39" w14:textId="77777777" w:rsidR="009C0A58" w:rsidRPr="00DE2F0B" w:rsidRDefault="009F0590" w:rsidP="00DE2F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9F05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Соблюдение законодательства в сфере рекламной деятельности при работе с клиентом;</w:t>
            </w:r>
          </w:p>
        </w:tc>
        <w:tc>
          <w:tcPr>
            <w:tcW w:w="3225" w:type="dxa"/>
            <w:vMerge/>
            <w:shd w:val="clear" w:color="auto" w:fill="auto"/>
          </w:tcPr>
          <w:p w14:paraId="6FDF9B7B" w14:textId="77777777" w:rsidR="009C0A58" w:rsidRPr="00040C20" w:rsidRDefault="009C0A58" w:rsidP="002848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9C0A58" w:rsidRPr="00040C20" w14:paraId="0E6873A0" w14:textId="77777777" w:rsidTr="00DE2F0B">
        <w:trPr>
          <w:trHeight w:val="637"/>
        </w:trPr>
        <w:tc>
          <w:tcPr>
            <w:tcW w:w="3473" w:type="dxa"/>
            <w:shd w:val="clear" w:color="auto" w:fill="auto"/>
          </w:tcPr>
          <w:p w14:paraId="2E4CDD7A" w14:textId="77777777" w:rsidR="009C0A58" w:rsidRPr="009F0590" w:rsidRDefault="009C0A58">
            <w:pPr>
              <w:rPr>
                <w:b/>
              </w:rPr>
            </w:pPr>
            <w:r w:rsidRPr="009F0590">
              <w:rPr>
                <w:rFonts w:ascii="Times New Roman" w:hAnsi="Times New Roman" w:cs="Times New Roman"/>
                <w:b/>
                <w:sz w:val="24"/>
                <w:szCs w:val="24"/>
              </w:rPr>
              <w:t>ПК 5.4.</w:t>
            </w:r>
          </w:p>
        </w:tc>
        <w:tc>
          <w:tcPr>
            <w:tcW w:w="3723" w:type="dxa"/>
            <w:shd w:val="clear" w:color="auto" w:fill="auto"/>
          </w:tcPr>
          <w:p w14:paraId="55D950A2" w14:textId="77777777" w:rsidR="009C0A58" w:rsidRDefault="009F0590" w:rsidP="00DE2F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9F05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Изложение преимуществ коммерческого предложения клиенту в ходе общения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;</w:t>
            </w:r>
          </w:p>
          <w:p w14:paraId="0CF7435A" w14:textId="77777777" w:rsidR="009F0590" w:rsidRPr="00DE2F0B" w:rsidRDefault="009F0590" w:rsidP="00DE2F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9F05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Соблюдение этических норм при общении с клиентом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225" w:type="dxa"/>
            <w:vMerge/>
            <w:shd w:val="clear" w:color="auto" w:fill="auto"/>
          </w:tcPr>
          <w:p w14:paraId="04DF87C6" w14:textId="77777777" w:rsidR="009C0A58" w:rsidRPr="00040C20" w:rsidRDefault="009C0A58" w:rsidP="002848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</w:tbl>
    <w:p w14:paraId="5828798B" w14:textId="77777777" w:rsidR="00040C20" w:rsidRPr="00040C20" w:rsidRDefault="00040C20" w:rsidP="00040C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10374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3824"/>
        <w:gridCol w:w="3827"/>
        <w:gridCol w:w="2723"/>
      </w:tblGrid>
      <w:tr w:rsidR="00040C20" w:rsidRPr="00040C20" w14:paraId="357A3F67" w14:textId="77777777" w:rsidTr="003B6F80">
        <w:tc>
          <w:tcPr>
            <w:tcW w:w="38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23CBC115" w14:textId="77777777"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Результаты </w:t>
            </w:r>
          </w:p>
          <w:p w14:paraId="5ABB1892" w14:textId="77777777"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(освоенные общие компетенции)</w:t>
            </w:r>
          </w:p>
        </w:tc>
        <w:tc>
          <w:tcPr>
            <w:tcW w:w="382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56AA7FFD" w14:textId="77777777"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Основные показатели оценки результата</w:t>
            </w:r>
          </w:p>
        </w:tc>
        <w:tc>
          <w:tcPr>
            <w:tcW w:w="2723" w:type="dxa"/>
            <w:tcBorders>
              <w:top w:val="single" w:sz="12" w:space="0" w:color="000000"/>
              <w:left w:val="single" w:sz="4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65FCFCC7" w14:textId="77777777"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Формы и методы контроля и оценки </w:t>
            </w:r>
          </w:p>
        </w:tc>
      </w:tr>
      <w:tr w:rsidR="00AA7EC7" w:rsidRPr="00040C20" w14:paraId="3BA1EBD2" w14:textId="77777777" w:rsidTr="003B6F80">
        <w:trPr>
          <w:trHeight w:val="637"/>
        </w:trPr>
        <w:tc>
          <w:tcPr>
            <w:tcW w:w="38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2DDF157B" w14:textId="77777777" w:rsidR="00AA7EC7" w:rsidRPr="00F0484C" w:rsidRDefault="00AA7EC7" w:rsidP="00057D68">
            <w:pPr>
              <w:widowControl w:val="0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ОК 1. </w:t>
            </w:r>
            <w:r w:rsidRPr="00F0484C">
              <w:rPr>
                <w:rFonts w:ascii="Times New Roman" w:hAnsi="Times New Roman" w:cs="Times New Roman"/>
                <w:sz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82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14:paraId="6247D8F6" w14:textId="77777777" w:rsidR="00AA7EC7" w:rsidRPr="00B31520" w:rsidRDefault="00AA7EC7" w:rsidP="006E214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-участие в работе научно-студенческих обществ</w:t>
            </w:r>
            <w:r w:rsidRPr="00B315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;</w:t>
            </w:r>
          </w:p>
          <w:p w14:paraId="795B47EE" w14:textId="77777777" w:rsidR="00AA7EC7" w:rsidRPr="00B31520" w:rsidRDefault="00AA7EC7" w:rsidP="006E214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-выступления на научно-практических конференциях</w:t>
            </w:r>
            <w:r w:rsidRPr="00B315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;</w:t>
            </w:r>
          </w:p>
          <w:p w14:paraId="3DE36B40" w14:textId="77777777" w:rsidR="00AA7EC7" w:rsidRPr="00123346" w:rsidRDefault="00AA7EC7" w:rsidP="006E214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6E2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участие во внеурочной деятельно</w:t>
            </w:r>
            <w:r w:rsidRPr="006E2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и, связанной с будущей профессией/ специальностью (конкурсы про</w:t>
            </w:r>
            <w:r w:rsidRPr="006E2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фессиональног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 мастерства, выставки и т.п.)</w:t>
            </w:r>
            <w:r w:rsidRPr="001233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;</w:t>
            </w:r>
          </w:p>
          <w:p w14:paraId="58963E68" w14:textId="77777777" w:rsidR="00AA7EC7" w:rsidRPr="00040C20" w:rsidRDefault="00AA7EC7" w:rsidP="006E214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-высокие показатели произ</w:t>
            </w:r>
            <w:r w:rsidRPr="006E2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водственной деятельности.</w:t>
            </w:r>
          </w:p>
        </w:tc>
        <w:tc>
          <w:tcPr>
            <w:tcW w:w="2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4F28D" w14:textId="77777777"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Текущий контроль в форме:</w:t>
            </w:r>
          </w:p>
          <w:p w14:paraId="6839CBBC" w14:textId="77777777"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защиты  практических занятий;</w:t>
            </w:r>
          </w:p>
          <w:p w14:paraId="0C49D433" w14:textId="77777777"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контрольных работ по темам МДК</w:t>
            </w:r>
          </w:p>
          <w:p w14:paraId="075E6765" w14:textId="77777777"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Теоретический опрос</w:t>
            </w:r>
          </w:p>
          <w:p w14:paraId="4BB15061" w14:textId="77777777"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Тестовый контроль</w:t>
            </w:r>
          </w:p>
          <w:p w14:paraId="6C65660A" w14:textId="77777777"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Домашние задания</w:t>
            </w:r>
          </w:p>
          <w:p w14:paraId="09086E72" w14:textId="77777777"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Самостоятельные работы</w:t>
            </w:r>
          </w:p>
          <w:p w14:paraId="2381B29B" w14:textId="77777777" w:rsidR="00AA7EC7" w:rsidRPr="00040C20" w:rsidRDefault="003B6F80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Дифференцированный зачет</w:t>
            </w:r>
            <w:r w:rsidR="00AA7EC7" w:rsidRPr="00040C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по МДК.</w:t>
            </w:r>
          </w:p>
          <w:p w14:paraId="41AD97B6" w14:textId="77777777"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AA7EC7" w:rsidRPr="00040C20" w14:paraId="11C0D32F" w14:textId="77777777" w:rsidTr="003B6F80">
        <w:trPr>
          <w:trHeight w:val="637"/>
        </w:trPr>
        <w:tc>
          <w:tcPr>
            <w:tcW w:w="38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4DE0B4CD" w14:textId="77777777" w:rsidR="00AA7EC7" w:rsidRPr="00F0484C" w:rsidRDefault="00AA7EC7" w:rsidP="00057D68">
            <w:pPr>
              <w:widowControl w:val="0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ОК 2. </w:t>
            </w:r>
            <w:r w:rsidRPr="00F0484C">
              <w:rPr>
                <w:rFonts w:ascii="Times New Roman" w:hAnsi="Times New Roman" w:cs="Times New Roman"/>
                <w:sz w:val="24"/>
              </w:rPr>
              <w:t xml:space="preserve">Организовывать собственную деятельность, выбирать  методы и способы выполнения профессиональных </w:t>
            </w:r>
            <w:r w:rsidRPr="00F0484C">
              <w:rPr>
                <w:rFonts w:ascii="Times New Roman" w:hAnsi="Times New Roman" w:cs="Times New Roman"/>
                <w:sz w:val="24"/>
              </w:rPr>
              <w:lastRenderedPageBreak/>
              <w:t>задач, оценивать их эффективность и качество.</w:t>
            </w:r>
          </w:p>
        </w:tc>
        <w:tc>
          <w:tcPr>
            <w:tcW w:w="382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14:paraId="4084EA53" w14:textId="77777777" w:rsidR="00AA7EC7" w:rsidRPr="00040C20" w:rsidRDefault="00AA7EC7" w:rsidP="003B6F8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6E2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>выбор и применение методов и способов решения профессиональных задач, оц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енка их эффективности и качества</w:t>
            </w:r>
          </w:p>
        </w:tc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E416D" w14:textId="77777777"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AA7EC7" w:rsidRPr="00040C20" w14:paraId="3B0EFE46" w14:textId="77777777" w:rsidTr="003B6F80">
        <w:trPr>
          <w:trHeight w:val="637"/>
        </w:trPr>
        <w:tc>
          <w:tcPr>
            <w:tcW w:w="38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2D726AB9" w14:textId="77777777" w:rsidR="00AA7EC7" w:rsidRPr="00F0484C" w:rsidRDefault="00AA7EC7" w:rsidP="00057D68">
            <w:pPr>
              <w:widowControl w:val="0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ОК 3. </w:t>
            </w:r>
            <w:r w:rsidRPr="00F0484C">
              <w:rPr>
                <w:rFonts w:ascii="Times New Roman" w:hAnsi="Times New Roman" w:cs="Times New Roman"/>
                <w:sz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82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14:paraId="1974FAF9" w14:textId="77777777" w:rsidR="00AA7EC7" w:rsidRDefault="00AA7EC7" w:rsidP="003B6F8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</w:t>
            </w:r>
            <w:r w:rsidR="003B6F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анализ профессиональных ситуаций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; </w:t>
            </w:r>
          </w:p>
          <w:p w14:paraId="37CCEC0A" w14:textId="77777777" w:rsidR="00AA7EC7" w:rsidRPr="00040C20" w:rsidRDefault="00AA7EC7" w:rsidP="003B6F8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-решение стандартных и нестандартных профессиональных задач</w:t>
            </w:r>
          </w:p>
        </w:tc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7FD58" w14:textId="77777777"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AA7EC7" w:rsidRPr="00040C20" w14:paraId="6152BF53" w14:textId="77777777" w:rsidTr="003B6F80">
        <w:trPr>
          <w:trHeight w:val="637"/>
        </w:trPr>
        <w:tc>
          <w:tcPr>
            <w:tcW w:w="38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493D8D15" w14:textId="77777777" w:rsidR="00AA7EC7" w:rsidRPr="00F0484C" w:rsidRDefault="00AA7EC7" w:rsidP="00057D68">
            <w:pPr>
              <w:widowControl w:val="0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ОК 4. </w:t>
            </w:r>
            <w:r w:rsidRPr="00F0484C">
              <w:rPr>
                <w:rFonts w:ascii="Times New Roman" w:hAnsi="Times New Roman" w:cs="Times New Roman"/>
                <w:sz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82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14:paraId="595A4DAC" w14:textId="77777777" w:rsidR="00AA7EC7" w:rsidRPr="006E2144" w:rsidRDefault="00AA7EC7" w:rsidP="006E214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6E2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-э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ффективный поиск необходимой ин</w:t>
            </w:r>
            <w:r w:rsidRPr="006E2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формации;</w:t>
            </w:r>
          </w:p>
          <w:p w14:paraId="7862A0AA" w14:textId="77777777" w:rsidR="00AA7EC7" w:rsidRPr="00040C20" w:rsidRDefault="00AA7EC7" w:rsidP="006E214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6E2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использование различных источни</w:t>
            </w:r>
            <w:r w:rsidRPr="006E2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ков, включая элект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ронные, при изу</w:t>
            </w:r>
            <w:r w:rsidRPr="006E2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чении теоретического материала и прохожд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ении различных этапов производ</w:t>
            </w:r>
            <w:r w:rsidRPr="006E2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ственной практики.</w:t>
            </w:r>
          </w:p>
        </w:tc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A8A26" w14:textId="77777777"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AA7EC7" w:rsidRPr="00040C20" w14:paraId="776450B0" w14:textId="77777777" w:rsidTr="003B6F80">
        <w:trPr>
          <w:trHeight w:val="637"/>
        </w:trPr>
        <w:tc>
          <w:tcPr>
            <w:tcW w:w="38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3E82C62B" w14:textId="77777777" w:rsidR="00AA7EC7" w:rsidRPr="00F0484C" w:rsidRDefault="00AA7EC7" w:rsidP="00057D68">
            <w:pPr>
              <w:widowControl w:val="0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ОК 5. </w:t>
            </w:r>
            <w:r w:rsidRPr="00F0484C">
              <w:rPr>
                <w:rFonts w:ascii="Times New Roman" w:hAnsi="Times New Roman" w:cs="Times New Roman"/>
                <w:sz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82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14:paraId="39F9327E" w14:textId="77777777"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6E2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испо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льзование в учебной и профессио</w:t>
            </w:r>
            <w:r w:rsidRPr="006E2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нальной деятельности различных видов программного обеспечения, в том числе специального, при оформлении и през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ен</w:t>
            </w:r>
            <w:r w:rsidRPr="006E2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тации всех видов работ.</w:t>
            </w:r>
          </w:p>
        </w:tc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2E191" w14:textId="77777777"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AA7EC7" w:rsidRPr="00040C20" w14:paraId="0F0C6DFD" w14:textId="77777777" w:rsidTr="003B6F80">
        <w:trPr>
          <w:trHeight w:val="637"/>
        </w:trPr>
        <w:tc>
          <w:tcPr>
            <w:tcW w:w="38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5E78680C" w14:textId="77777777" w:rsidR="00AA7EC7" w:rsidRPr="00F0484C" w:rsidRDefault="00AA7EC7" w:rsidP="00057D68">
            <w:pPr>
              <w:widowControl w:val="0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ОК 6. </w:t>
            </w:r>
            <w:r w:rsidRPr="00F0484C">
              <w:rPr>
                <w:rFonts w:ascii="Times New Roman" w:hAnsi="Times New Roman" w:cs="Times New Roman"/>
                <w:sz w:val="24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382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14:paraId="4C3C74CB" w14:textId="77777777" w:rsidR="00AA7EC7" w:rsidRPr="00005931" w:rsidRDefault="00AA7EC7" w:rsidP="00182C1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05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взаимодействие:</w:t>
            </w:r>
          </w:p>
          <w:p w14:paraId="465960D2" w14:textId="77777777" w:rsidR="00AA7EC7" w:rsidRPr="00760DBC" w:rsidRDefault="00182C1D" w:rsidP="00182C1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- </w:t>
            </w:r>
            <w:r w:rsidR="00AA7EC7" w:rsidRPr="00005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 о</w:t>
            </w:r>
            <w:r w:rsidR="00AA7E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бучающимися при проведении деловых игр, выполнении коллективных заданий (проектов)</w:t>
            </w:r>
            <w:r w:rsidR="00AA7EC7" w:rsidRPr="00760D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;</w:t>
            </w:r>
          </w:p>
          <w:p w14:paraId="6DE4204B" w14:textId="77777777" w:rsidR="00AA7EC7" w:rsidRPr="00760DBC" w:rsidRDefault="00182C1D" w:rsidP="00182C1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- </w:t>
            </w:r>
            <w:r w:rsidR="00AA7EC7" w:rsidRPr="00005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с преподавателями, </w:t>
            </w:r>
            <w:r w:rsidR="00AA7E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мастерами в ходе обучения</w:t>
            </w:r>
            <w:r w:rsidR="00AA7EC7" w:rsidRPr="00760D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;</w:t>
            </w:r>
          </w:p>
          <w:p w14:paraId="63B7CC70" w14:textId="77777777" w:rsidR="00AA7EC7" w:rsidRPr="00040C20" w:rsidRDefault="00182C1D" w:rsidP="00182C1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- </w:t>
            </w:r>
            <w:r w:rsidR="00AA7EC7" w:rsidRPr="00005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 потребителями и коллегами в ходе производственной практики.</w:t>
            </w:r>
          </w:p>
        </w:tc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AD3CF" w14:textId="77777777"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AA7EC7" w:rsidRPr="00040C20" w14:paraId="5A0DB56A" w14:textId="77777777" w:rsidTr="003B6F80">
        <w:trPr>
          <w:trHeight w:val="637"/>
        </w:trPr>
        <w:tc>
          <w:tcPr>
            <w:tcW w:w="38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6AE448D1" w14:textId="77777777" w:rsidR="00AA7EC7" w:rsidRPr="00F0484C" w:rsidRDefault="00AA7EC7" w:rsidP="00057D68">
            <w:pPr>
              <w:widowControl w:val="0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ОК 7. </w:t>
            </w:r>
            <w:r w:rsidRPr="00F0484C">
              <w:rPr>
                <w:rFonts w:ascii="Times New Roman" w:hAnsi="Times New Roman" w:cs="Times New Roman"/>
                <w:sz w:val="24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382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14:paraId="52CA65D2" w14:textId="77777777"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AA7E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самоанализ и коррекция результатов собственной работы и работы команды</w:t>
            </w:r>
          </w:p>
        </w:tc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118B5" w14:textId="77777777"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0605E9" w:rsidRPr="00040C20" w14:paraId="39015B9C" w14:textId="77777777" w:rsidTr="000605E9">
        <w:trPr>
          <w:trHeight w:val="637"/>
        </w:trPr>
        <w:tc>
          <w:tcPr>
            <w:tcW w:w="38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5AF57F4B" w14:textId="77777777" w:rsidR="000605E9" w:rsidRDefault="000605E9" w:rsidP="003B6F80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82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14:paraId="17214DA5" w14:textId="77777777" w:rsidR="000605E9" w:rsidRDefault="000605E9" w:rsidP="000605E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организация самостоятельных занятий при изучении профессионального модуля</w:t>
            </w:r>
          </w:p>
        </w:tc>
        <w:tc>
          <w:tcPr>
            <w:tcW w:w="2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AC6DE8" w14:textId="77777777" w:rsidR="000605E9" w:rsidRPr="00040C20" w:rsidRDefault="000605E9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0605E9" w:rsidRPr="00040C20" w14:paraId="25721D1E" w14:textId="77777777" w:rsidTr="000605E9">
        <w:trPr>
          <w:trHeight w:val="637"/>
        </w:trPr>
        <w:tc>
          <w:tcPr>
            <w:tcW w:w="38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0424531B" w14:textId="77777777" w:rsidR="000605E9" w:rsidRDefault="000605E9" w:rsidP="003B6F80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382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14:paraId="0094E7B6" w14:textId="77777777" w:rsidR="000605E9" w:rsidRDefault="000605E9" w:rsidP="000605E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анализ инноваций в области разработки ПП</w:t>
            </w:r>
          </w:p>
        </w:tc>
        <w:tc>
          <w:tcPr>
            <w:tcW w:w="27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89EDBB" w14:textId="77777777" w:rsidR="000605E9" w:rsidRPr="00040C20" w:rsidRDefault="000605E9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0605E9" w:rsidRPr="00040C20" w14:paraId="23D8578A" w14:textId="77777777" w:rsidTr="000605E9">
        <w:trPr>
          <w:trHeight w:val="637"/>
        </w:trPr>
        <w:tc>
          <w:tcPr>
            <w:tcW w:w="38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25D3C26B" w14:textId="77777777" w:rsidR="000605E9" w:rsidRDefault="000605E9" w:rsidP="003B6F80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ОК 10. Владеть основами предпринимательской деятельности и особенностями предпринимательства в профессиональной деятельности.</w:t>
            </w:r>
          </w:p>
        </w:tc>
        <w:tc>
          <w:tcPr>
            <w:tcW w:w="382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14:paraId="47D65764" w14:textId="77777777" w:rsidR="000605E9" w:rsidRDefault="000605E9" w:rsidP="000605E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решение стандартных и нестандартных профессиональных задач в области предпринимательства</w:t>
            </w:r>
          </w:p>
        </w:tc>
        <w:tc>
          <w:tcPr>
            <w:tcW w:w="27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E36CFA" w14:textId="77777777" w:rsidR="000605E9" w:rsidRPr="00040C20" w:rsidRDefault="000605E9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0605E9" w:rsidRPr="00040C20" w14:paraId="14C8FCF3" w14:textId="77777777" w:rsidTr="000605E9">
        <w:trPr>
          <w:trHeight w:val="637"/>
        </w:trPr>
        <w:tc>
          <w:tcPr>
            <w:tcW w:w="38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3DA2FCC2" w14:textId="77777777" w:rsidR="000605E9" w:rsidRDefault="000605E9" w:rsidP="003B6F80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ОК 11. Обладать экологической, информационной и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lastRenderedPageBreak/>
              <w:t>коммуникативной культурой, базовыми умениями общения на иностранном языке.</w:t>
            </w:r>
          </w:p>
        </w:tc>
        <w:tc>
          <w:tcPr>
            <w:tcW w:w="382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14:paraId="30C77E16" w14:textId="77777777" w:rsidR="000605E9" w:rsidRDefault="000605E9" w:rsidP="000605E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 xml:space="preserve">использование знаний и навыков общения на иностранном языке </w:t>
            </w:r>
          </w:p>
          <w:p w14:paraId="703CE323" w14:textId="77777777" w:rsidR="000605E9" w:rsidRDefault="000605E9" w:rsidP="000605E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2AB0D" w14:textId="77777777" w:rsidR="000605E9" w:rsidRPr="00040C20" w:rsidRDefault="000605E9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</w:tbl>
    <w:p w14:paraId="7D9CA70D" w14:textId="77777777" w:rsidR="00BD1387" w:rsidRDefault="00BD1387" w:rsidP="00633903"/>
    <w:p w14:paraId="7DC1A770" w14:textId="77777777" w:rsidR="00C67ADD" w:rsidRPr="00E1503A" w:rsidRDefault="00C67ADD" w:rsidP="00C67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E1503A">
        <w:rPr>
          <w:rFonts w:ascii="Times New Roman" w:hAnsi="Times New Roman" w:cs="Times New Roman"/>
          <w:b/>
          <w:bCs/>
          <w:sz w:val="28"/>
          <w:szCs w:val="28"/>
        </w:rPr>
        <w:t>ПМ. 05 «</w:t>
      </w:r>
      <w:r w:rsidR="00182C1D" w:rsidRPr="00E1503A">
        <w:rPr>
          <w:rFonts w:ascii="Times New Roman" w:hAnsi="Times New Roman" w:cs="Times New Roman"/>
          <w:b/>
          <w:bCs/>
          <w:sz w:val="28"/>
          <w:szCs w:val="28"/>
        </w:rPr>
        <w:t>Выполнение работ по одной или</w:t>
      </w:r>
      <w:r w:rsidR="00182C1D">
        <w:rPr>
          <w:rFonts w:ascii="Times New Roman" w:hAnsi="Times New Roman" w:cs="Times New Roman"/>
          <w:b/>
          <w:bCs/>
          <w:sz w:val="28"/>
          <w:szCs w:val="28"/>
        </w:rPr>
        <w:t xml:space="preserve"> нескольким профессиям рабочих, </w:t>
      </w:r>
      <w:r w:rsidR="00182C1D" w:rsidRPr="00E1503A">
        <w:rPr>
          <w:rFonts w:ascii="Times New Roman" w:hAnsi="Times New Roman" w:cs="Times New Roman"/>
          <w:b/>
          <w:bCs/>
          <w:sz w:val="28"/>
          <w:szCs w:val="28"/>
        </w:rPr>
        <w:t>должностям служащих</w:t>
      </w:r>
      <w:r w:rsidR="00182C1D">
        <w:rPr>
          <w:rFonts w:ascii="Times New Roman" w:hAnsi="Times New Roman" w:cs="Times New Roman"/>
          <w:b/>
          <w:bCs/>
          <w:sz w:val="28"/>
          <w:szCs w:val="28"/>
        </w:rPr>
        <w:t>» при прохождени</w:t>
      </w:r>
      <w:r w:rsidRPr="00E1503A">
        <w:rPr>
          <w:rFonts w:ascii="Times New Roman" w:hAnsi="Times New Roman" w:cs="Times New Roman"/>
          <w:b/>
          <w:bCs/>
          <w:sz w:val="28"/>
          <w:szCs w:val="28"/>
        </w:rPr>
        <w:t xml:space="preserve">и </w:t>
      </w:r>
      <w:r w:rsidR="00182C1D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Pr="00E1503A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tbl>
      <w:tblPr>
        <w:tblW w:w="10632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19"/>
        <w:gridCol w:w="3402"/>
        <w:gridCol w:w="2410"/>
        <w:gridCol w:w="1701"/>
      </w:tblGrid>
      <w:tr w:rsidR="00C67ADD" w:rsidRPr="00E1503A" w14:paraId="3F767C2F" w14:textId="77777777" w:rsidTr="00C67ADD"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9416E80" w14:textId="77777777" w:rsidR="00C67ADD" w:rsidRPr="00E1503A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503A">
              <w:rPr>
                <w:rFonts w:ascii="Times New Roman" w:hAnsi="Times New Roman" w:cs="Times New Roman"/>
                <w:b/>
                <w:bCs/>
              </w:rPr>
              <w:t>Результаты</w:t>
            </w:r>
          </w:p>
          <w:p w14:paraId="2E38CCE3" w14:textId="77777777" w:rsidR="00C67ADD" w:rsidRPr="00E1503A" w:rsidRDefault="00C67ADD" w:rsidP="00C67A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503A">
              <w:rPr>
                <w:rFonts w:ascii="Times New Roman" w:hAnsi="Times New Roman" w:cs="Times New Roman"/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418F6A2" w14:textId="77777777" w:rsidR="00C67ADD" w:rsidRPr="00E1503A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CBA7A58" w14:textId="77777777" w:rsidR="00C67ADD" w:rsidRPr="00E1503A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503A">
              <w:rPr>
                <w:rFonts w:ascii="Times New Roman" w:hAnsi="Times New Roman" w:cs="Times New Roman"/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8F46578" w14:textId="77777777" w:rsidR="00C67ADD" w:rsidRPr="00E1503A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2E5B530" w14:textId="77777777" w:rsidR="00C67ADD" w:rsidRPr="00E1503A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503A">
              <w:rPr>
                <w:rFonts w:ascii="Times New Roman" w:hAnsi="Times New Roman" w:cs="Times New Roman"/>
                <w:b/>
                <w:bCs/>
              </w:rPr>
              <w:t>Формы  отчетности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164D15F" w14:textId="77777777" w:rsidR="00C67ADD" w:rsidRPr="00E1503A" w:rsidRDefault="00C67ADD" w:rsidP="00C67ADD">
            <w:pPr>
              <w:pStyle w:val="ad"/>
              <w:snapToGrid w:val="0"/>
              <w:jc w:val="center"/>
              <w:rPr>
                <w:b/>
                <w:bCs/>
              </w:rPr>
            </w:pPr>
          </w:p>
          <w:p w14:paraId="23C108AC" w14:textId="77777777" w:rsidR="00C67ADD" w:rsidRPr="00E1503A" w:rsidRDefault="00C67ADD" w:rsidP="00C67ADD">
            <w:pPr>
              <w:pStyle w:val="ad"/>
              <w:snapToGrid w:val="0"/>
              <w:jc w:val="center"/>
              <w:rPr>
                <w:b/>
                <w:bCs/>
              </w:rPr>
            </w:pPr>
            <w:r w:rsidRPr="00E1503A">
              <w:rPr>
                <w:b/>
                <w:bCs/>
              </w:rPr>
              <w:t>Формы  отчетности</w:t>
            </w:r>
          </w:p>
        </w:tc>
      </w:tr>
      <w:tr w:rsidR="00C67ADD" w:rsidRPr="00E1503A" w14:paraId="41272F54" w14:textId="77777777" w:rsidTr="00C67ADD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</w:tcPr>
          <w:p w14:paraId="3F86FEC6" w14:textId="77777777" w:rsidR="00C67ADD" w:rsidRPr="00E1503A" w:rsidRDefault="00C67ADD" w:rsidP="00C67ADD">
            <w:pPr>
              <w:pStyle w:val="ad"/>
              <w:snapToGrid w:val="0"/>
            </w:pPr>
            <w:r w:rsidRPr="00E1503A">
              <w:t>ПК 5.1. Осуществлять деятельность по поиску и привлечению клиентов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</w:tcPr>
          <w:p w14:paraId="38E8DAC1" w14:textId="77777777" w:rsidR="00C67ADD" w:rsidRPr="00E1503A" w:rsidRDefault="00C67ADD" w:rsidP="00C67ADD">
            <w:pPr>
              <w:pStyle w:val="ad"/>
              <w:snapToGrid w:val="0"/>
            </w:pPr>
            <w:r w:rsidRPr="00E1503A">
              <w:t>Способность правильно выбрать источник для поиска клиентов</w:t>
            </w:r>
          </w:p>
          <w:p w14:paraId="581CFC5F" w14:textId="77777777" w:rsidR="00C67ADD" w:rsidRPr="00E1503A" w:rsidRDefault="00C67ADD" w:rsidP="00C67ADD">
            <w:pPr>
              <w:pStyle w:val="ad"/>
            </w:pP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14:paraId="6B0AB5AE" w14:textId="77777777"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E8C701" w14:textId="77777777"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>Наблюдение за деятельностью обучающегося. Зачет</w:t>
            </w:r>
          </w:p>
        </w:tc>
      </w:tr>
      <w:tr w:rsidR="00C67ADD" w:rsidRPr="00E1503A" w14:paraId="26B58B07" w14:textId="77777777" w:rsidTr="00C67ADD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</w:tcPr>
          <w:p w14:paraId="174F8BAD" w14:textId="77777777" w:rsidR="00C67ADD" w:rsidRPr="00E1503A" w:rsidRDefault="00C67ADD" w:rsidP="00C67ADD">
            <w:pPr>
              <w:pStyle w:val="ad"/>
              <w:snapToGrid w:val="0"/>
            </w:pPr>
            <w:r w:rsidRPr="00E1503A">
              <w:t>ПК 5.2. Осуществлять в качестве посредника работы по предоставлению услуг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</w:tcPr>
          <w:p w14:paraId="61AE1D60" w14:textId="77777777" w:rsidR="00C67ADD" w:rsidRPr="00E1503A" w:rsidRDefault="00C67ADD" w:rsidP="00C67ADD">
            <w:pPr>
              <w:pStyle w:val="ad"/>
              <w:snapToGrid w:val="0"/>
            </w:pPr>
            <w:r w:rsidRPr="00E1503A">
              <w:t>Результативность в работе посредником по предоставлению рекламных услуг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14:paraId="6FA9C82F" w14:textId="77777777"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71AAE2" w14:textId="77777777"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>Наблюдение за деятельностью обучающегося. Зачет</w:t>
            </w:r>
          </w:p>
        </w:tc>
      </w:tr>
      <w:tr w:rsidR="00C67ADD" w:rsidRPr="00E1503A" w14:paraId="06CC6BCA" w14:textId="77777777" w:rsidTr="00C67ADD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</w:tcPr>
          <w:p w14:paraId="1DA346BD" w14:textId="77777777" w:rsidR="00C67ADD" w:rsidRPr="00E1503A" w:rsidRDefault="00C67ADD" w:rsidP="00C67ADD">
            <w:pPr>
              <w:pStyle w:val="ad"/>
              <w:snapToGrid w:val="0"/>
            </w:pPr>
            <w:r w:rsidRPr="00E1503A">
              <w:t>ПК 5.3. Оформлять договорную и финансовую документацию при работе с заказчиком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</w:tcPr>
          <w:p w14:paraId="1BDD872C" w14:textId="77777777" w:rsidR="00C67ADD" w:rsidRPr="00E1503A" w:rsidRDefault="00C67ADD" w:rsidP="00C67ADD">
            <w:pPr>
              <w:pStyle w:val="ad"/>
              <w:snapToGrid w:val="0"/>
            </w:pPr>
            <w:r w:rsidRPr="00E1503A">
              <w:t>Правильность заполнения договорной и финансовой документации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14:paraId="1C97538A" w14:textId="77777777"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6CA394" w14:textId="77777777"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>Наблюдение за деятельностью обучающегося. Зачет</w:t>
            </w:r>
          </w:p>
        </w:tc>
      </w:tr>
      <w:tr w:rsidR="00C67ADD" w:rsidRPr="00E1503A" w14:paraId="0176B97B" w14:textId="77777777" w:rsidTr="00C67ADD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</w:tcPr>
          <w:p w14:paraId="6B4FE425" w14:textId="77777777" w:rsidR="00C67ADD" w:rsidRPr="00E1503A" w:rsidRDefault="00C67ADD" w:rsidP="00C67ADD">
            <w:pPr>
              <w:pStyle w:val="ad"/>
              <w:snapToGrid w:val="0"/>
            </w:pPr>
            <w:r w:rsidRPr="00E1503A">
              <w:t>ПК 5.4. Опираться в работе на правовые нормы, регулирующие взаимоотношения по оказанию услуг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</w:tcPr>
          <w:p w14:paraId="72F04F62" w14:textId="77777777" w:rsidR="00C67ADD" w:rsidRPr="00E1503A" w:rsidRDefault="00C67ADD" w:rsidP="00C67ADD">
            <w:pPr>
              <w:pStyle w:val="ad"/>
              <w:snapToGrid w:val="0"/>
            </w:pPr>
            <w:r w:rsidRPr="00E1503A">
              <w:t>Безошибочность в принятии решений по урегулированию взаимоотношений с заказчиком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14:paraId="08224AD5" w14:textId="77777777"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9D73F8" w14:textId="77777777"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>Наблюдение за деятельностью обучающегося. Зачет</w:t>
            </w:r>
          </w:p>
        </w:tc>
      </w:tr>
    </w:tbl>
    <w:p w14:paraId="42B642A1" w14:textId="77777777" w:rsidR="00C67ADD" w:rsidRPr="00E1503A" w:rsidRDefault="00C67ADD" w:rsidP="00C67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526F500" w14:textId="77777777" w:rsidR="00C67ADD" w:rsidRDefault="00C67ADD" w:rsidP="00C67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291F67D" w14:textId="77777777" w:rsidR="00C67ADD" w:rsidRDefault="00C67ADD" w:rsidP="00C67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14:paraId="54A9EC0E" w14:textId="77777777" w:rsidR="00C67ADD" w:rsidRDefault="00C67ADD" w:rsidP="00C67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14:paraId="15D1BC57" w14:textId="77777777" w:rsidR="00C67ADD" w:rsidRDefault="00C67ADD" w:rsidP="00C67ADD"/>
    <w:p w14:paraId="2A33149F" w14:textId="77777777" w:rsidR="00C67ADD" w:rsidRDefault="00C67ADD" w:rsidP="00C67ADD"/>
    <w:p w14:paraId="04AAE863" w14:textId="77777777" w:rsidR="00C67ADD" w:rsidRDefault="00C67ADD" w:rsidP="00C67ADD"/>
    <w:p w14:paraId="2BA1E287" w14:textId="77777777" w:rsidR="00040C20" w:rsidRDefault="00040C20" w:rsidP="00633903"/>
    <w:p w14:paraId="7C7C103C" w14:textId="77777777" w:rsidR="00040C20" w:rsidRPr="00040C20" w:rsidRDefault="00040C20" w:rsidP="00182C1D">
      <w:pPr>
        <w:pageBreakBefore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 xml:space="preserve">6. </w:t>
      </w:r>
      <w:r w:rsidRPr="00040C2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Приложение 1</w:t>
      </w:r>
    </w:p>
    <w:p w14:paraId="3E87BAAB" w14:textId="77777777" w:rsidR="00040C20" w:rsidRPr="00040C20" w:rsidRDefault="00040C20" w:rsidP="00736A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040C20">
        <w:rPr>
          <w:rFonts w:ascii="Times New Roman" w:eastAsia="Times New Roman" w:hAnsi="Times New Roman" w:cs="Times New Roman"/>
          <w:sz w:val="28"/>
          <w:szCs w:val="28"/>
          <w:lang w:eastAsia="zh-CN"/>
        </w:rPr>
        <w:t>обязательное</w:t>
      </w:r>
    </w:p>
    <w:p w14:paraId="7811091C" w14:textId="77777777" w:rsidR="00040C20" w:rsidRPr="00040C20" w:rsidRDefault="00040C20" w:rsidP="00040C20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</w:pPr>
      <w:r w:rsidRPr="00040C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КОНКРЕТИЗАЦИЯ </w:t>
      </w:r>
      <w:r w:rsidRPr="00040C20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zh-CN"/>
        </w:rPr>
        <w:t>РЕЗУЛЬТАТОВ ОСВОЕНИЯ ПМ</w:t>
      </w:r>
    </w:p>
    <w:tbl>
      <w:tblPr>
        <w:tblW w:w="10353" w:type="dxa"/>
        <w:tblInd w:w="-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67"/>
        <w:gridCol w:w="6946"/>
        <w:gridCol w:w="840"/>
      </w:tblGrid>
      <w:tr w:rsidR="00040C20" w:rsidRPr="00040C20" w14:paraId="32B36782" w14:textId="77777777" w:rsidTr="00CC267A">
        <w:tc>
          <w:tcPr>
            <w:tcW w:w="9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772F4" w14:textId="77777777" w:rsidR="000605E9" w:rsidRPr="00DF006A" w:rsidRDefault="000605E9" w:rsidP="00DF00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</w:pPr>
            <w:r w:rsidRPr="00DF006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>ПК 5.1. Осуществлять деятельность по поиску и привлечению клиентов</w:t>
            </w:r>
          </w:p>
          <w:p w14:paraId="0D21D72E" w14:textId="77777777" w:rsidR="000605E9" w:rsidRPr="00DF006A" w:rsidRDefault="000605E9" w:rsidP="00DF00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</w:pPr>
            <w:r w:rsidRPr="00DF006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>ПК 5.2. Осуществлять в качестве посредника работы по предоставлению услуг</w:t>
            </w:r>
          </w:p>
          <w:p w14:paraId="6648BFB3" w14:textId="77777777" w:rsidR="000605E9" w:rsidRPr="00DF006A" w:rsidRDefault="000605E9" w:rsidP="00DF00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</w:pPr>
            <w:r w:rsidRPr="00DF006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>ПК 5.3. Оформлять договорную и финансовую документацию при работе с заказчиком</w:t>
            </w:r>
          </w:p>
          <w:p w14:paraId="0FEF1484" w14:textId="77777777" w:rsidR="00040C20" w:rsidRPr="00040C20" w:rsidRDefault="000605E9" w:rsidP="00736A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</w:pPr>
            <w:r w:rsidRPr="00DF006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>ПК 5.4. Опираться в работе на правовые нормы, регулирующие взаимоотношения по оказанию услуг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2C14D" w14:textId="77777777"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>Кол-во</w:t>
            </w:r>
          </w:p>
          <w:p w14:paraId="38EE8D66" w14:textId="77777777"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>часов</w:t>
            </w:r>
          </w:p>
        </w:tc>
      </w:tr>
      <w:tr w:rsidR="00040C20" w:rsidRPr="00040C20" w14:paraId="134BA107" w14:textId="77777777" w:rsidTr="00CC267A"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6BDD2" w14:textId="77777777" w:rsidR="00040C20" w:rsidRPr="00040C20" w:rsidRDefault="00040C20" w:rsidP="0004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Иметь практический опыт:</w:t>
            </w:r>
          </w:p>
          <w:p w14:paraId="5CFCE1BA" w14:textId="77777777" w:rsidR="00040C20" w:rsidRDefault="00973A8A" w:rsidP="00DE1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</w:t>
            </w:r>
            <w:r w:rsidRPr="00973A8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оформления договорной и финансовой документации при работе с заказчиком;</w:t>
            </w:r>
          </w:p>
          <w:p w14:paraId="6C6C7E80" w14:textId="77777777" w:rsidR="00973A8A" w:rsidRDefault="00973A8A" w:rsidP="00DE1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- </w:t>
            </w:r>
            <w:r w:rsidRPr="00973A8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использования офисной оргтехники;</w:t>
            </w:r>
          </w:p>
          <w:p w14:paraId="193DDDDA" w14:textId="77777777" w:rsidR="00973A8A" w:rsidRPr="00973A8A" w:rsidRDefault="00973A8A" w:rsidP="00DE1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- </w:t>
            </w:r>
            <w:r w:rsidRPr="00973A8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 ведения переговоров с заказчиком;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74B6A7" w14:textId="77777777" w:rsidR="00040C20" w:rsidRPr="00040C20" w:rsidRDefault="00040C20" w:rsidP="0004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Виды работ на практике:</w:t>
            </w:r>
          </w:p>
          <w:p w14:paraId="1990294B" w14:textId="77777777" w:rsidR="00DF006A" w:rsidRPr="00DF006A" w:rsidRDefault="00DF006A" w:rsidP="00DF00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DF006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1. Ведение переговоров </w:t>
            </w:r>
          </w:p>
          <w:p w14:paraId="4A8CE934" w14:textId="77777777" w:rsidR="00DF006A" w:rsidRPr="00DF006A" w:rsidRDefault="00DF006A" w:rsidP="00DF00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DF006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2. Осуществление в качестве посредника работы по предоставлению рекламных услуг </w:t>
            </w:r>
          </w:p>
          <w:p w14:paraId="1ADB4A42" w14:textId="77777777" w:rsidR="00DF006A" w:rsidRPr="00DF006A" w:rsidRDefault="00DF006A" w:rsidP="00DF00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DF006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3. Осуществление поиска различных решений при создании рекламного продукта </w:t>
            </w:r>
          </w:p>
          <w:p w14:paraId="69BC7BB3" w14:textId="77777777" w:rsidR="00DF006A" w:rsidRPr="00DF006A" w:rsidRDefault="00DF006A" w:rsidP="00DF00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DF006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4. Выбор и использование различных видов средств распространения рекламы </w:t>
            </w:r>
          </w:p>
          <w:p w14:paraId="7EE264EE" w14:textId="77777777" w:rsidR="00DE159F" w:rsidRPr="00040C20" w:rsidRDefault="00DF006A" w:rsidP="00DF00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DF006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5. Разработка композиционного решения рекламного продукта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6F5AC" w14:textId="77777777" w:rsidR="00040C20" w:rsidRPr="00040C20" w:rsidRDefault="00DF006A" w:rsidP="00040C2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36</w:t>
            </w:r>
          </w:p>
        </w:tc>
      </w:tr>
      <w:tr w:rsidR="00040C20" w:rsidRPr="00040C20" w14:paraId="670E4FC1" w14:textId="77777777" w:rsidTr="00CC267A"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D3F57" w14:textId="77777777" w:rsidR="00040C20" w:rsidRPr="00040C20" w:rsidRDefault="00040C20" w:rsidP="0004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Уметь:</w:t>
            </w:r>
          </w:p>
          <w:p w14:paraId="1523D67B" w14:textId="77777777" w:rsidR="00040C20" w:rsidRDefault="00973A8A" w:rsidP="0004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- </w:t>
            </w:r>
            <w:r w:rsidRPr="00973A8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осуществлять в качестве посредника работы по предоставлению рекламных услуг;</w:t>
            </w:r>
          </w:p>
          <w:p w14:paraId="1AE7F96A" w14:textId="77777777" w:rsidR="00973A8A" w:rsidRDefault="00973A8A" w:rsidP="0004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- </w:t>
            </w:r>
            <w:r w:rsidRPr="00973A8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применять средства связи;</w:t>
            </w:r>
          </w:p>
          <w:p w14:paraId="50580AFC" w14:textId="77777777" w:rsidR="00973A8A" w:rsidRPr="00040C20" w:rsidRDefault="00973A8A" w:rsidP="0004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- </w:t>
            </w:r>
            <w:r w:rsidRPr="00973A8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контактировать с заказчиками рекламного продукта и вести переговоры с заказчиком;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A3738" w14:textId="77777777" w:rsidR="00040C20" w:rsidRPr="00040C20" w:rsidRDefault="00040C20" w:rsidP="0004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Тематика лабораторных/практических работ:</w:t>
            </w:r>
          </w:p>
          <w:p w14:paraId="091538BD" w14:textId="77777777" w:rsidR="005907FA" w:rsidRPr="004B312E" w:rsidRDefault="005907FA" w:rsidP="005907FA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4B312E">
              <w:rPr>
                <w:rFonts w:ascii="Times New Roman" w:hAnsi="Times New Roman" w:cs="Times New Roman"/>
                <w:sz w:val="24"/>
              </w:rPr>
              <w:t xml:space="preserve">Практическое занятие №1. Разработка организационной структуры управления организации </w:t>
            </w:r>
          </w:p>
          <w:p w14:paraId="0E2E5286" w14:textId="77777777" w:rsidR="005907FA" w:rsidRDefault="005907FA" w:rsidP="005907FA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4B312E">
              <w:rPr>
                <w:rFonts w:ascii="Times New Roman" w:hAnsi="Times New Roman" w:cs="Times New Roman"/>
                <w:sz w:val="24"/>
              </w:rPr>
              <w:t>Практическое занятие №2. Решение ситуационных задач, иллюстрирующих нарушение закона «О рекламе»</w:t>
            </w:r>
          </w:p>
          <w:p w14:paraId="2220AA6F" w14:textId="77777777" w:rsidR="005907FA" w:rsidRPr="004B312E" w:rsidRDefault="005907FA" w:rsidP="005907FA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4B312E">
              <w:rPr>
                <w:rFonts w:ascii="Times New Roman" w:hAnsi="Times New Roman" w:cs="Times New Roman"/>
                <w:sz w:val="24"/>
              </w:rPr>
              <w:t xml:space="preserve">Практическое занятие №3. Разработка брифа </w:t>
            </w:r>
          </w:p>
          <w:p w14:paraId="5A37304D" w14:textId="77777777" w:rsidR="005907FA" w:rsidRPr="004B312E" w:rsidRDefault="005907FA" w:rsidP="005907FA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4B312E">
              <w:rPr>
                <w:rFonts w:ascii="Times New Roman" w:hAnsi="Times New Roman" w:cs="Times New Roman"/>
                <w:sz w:val="24"/>
              </w:rPr>
              <w:t xml:space="preserve">Практическое занятие №4. Составление анкеты для проведения опроса </w:t>
            </w:r>
          </w:p>
          <w:p w14:paraId="1244DADC" w14:textId="77777777" w:rsidR="005907FA" w:rsidRPr="004B312E" w:rsidRDefault="005907FA" w:rsidP="005907FA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4B312E">
              <w:rPr>
                <w:rFonts w:ascii="Times New Roman" w:hAnsi="Times New Roman" w:cs="Times New Roman"/>
                <w:sz w:val="24"/>
              </w:rPr>
              <w:t xml:space="preserve">Практическое занятие №5. Разработка текста для проведения беседы с заказчиком </w:t>
            </w:r>
          </w:p>
          <w:p w14:paraId="768CD813" w14:textId="77777777" w:rsidR="005907FA" w:rsidRPr="004B312E" w:rsidRDefault="005907FA" w:rsidP="005907FA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4B312E">
              <w:rPr>
                <w:rFonts w:ascii="Times New Roman" w:hAnsi="Times New Roman" w:cs="Times New Roman"/>
                <w:sz w:val="24"/>
              </w:rPr>
              <w:t xml:space="preserve">Практическое занятие №6. Подготовка презентации </w:t>
            </w:r>
          </w:p>
          <w:p w14:paraId="144A4CE9" w14:textId="77777777" w:rsidR="005907FA" w:rsidRPr="004B312E" w:rsidRDefault="005907FA" w:rsidP="005907FA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4B312E">
              <w:rPr>
                <w:rFonts w:ascii="Times New Roman" w:hAnsi="Times New Roman" w:cs="Times New Roman"/>
                <w:sz w:val="24"/>
              </w:rPr>
              <w:t xml:space="preserve">Практическое занятие №7. Защита презентации </w:t>
            </w:r>
          </w:p>
          <w:p w14:paraId="017551CD" w14:textId="77777777" w:rsidR="005907FA" w:rsidRPr="004B312E" w:rsidRDefault="005907FA" w:rsidP="005907FA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4B312E">
              <w:rPr>
                <w:rFonts w:ascii="Times New Roman" w:hAnsi="Times New Roman" w:cs="Times New Roman"/>
                <w:sz w:val="24"/>
              </w:rPr>
              <w:t xml:space="preserve">Практическое занятие №8. Оформление договора на изготовление рекламного продукта </w:t>
            </w:r>
          </w:p>
          <w:p w14:paraId="0CCFE012" w14:textId="77777777" w:rsidR="005907FA" w:rsidRPr="004B312E" w:rsidRDefault="005907FA" w:rsidP="005907FA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4B312E">
              <w:rPr>
                <w:rFonts w:ascii="Times New Roman" w:hAnsi="Times New Roman" w:cs="Times New Roman"/>
                <w:sz w:val="24"/>
              </w:rPr>
              <w:t xml:space="preserve">Практическое занятие №9. Оформление договора на оказание рекламных услуг различного характера </w:t>
            </w:r>
          </w:p>
          <w:p w14:paraId="1DD3C7AB" w14:textId="77777777" w:rsidR="00CC267A" w:rsidRPr="005907FA" w:rsidRDefault="005907FA" w:rsidP="005907FA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4B312E">
              <w:rPr>
                <w:rFonts w:ascii="Times New Roman" w:hAnsi="Times New Roman" w:cs="Times New Roman"/>
                <w:sz w:val="24"/>
              </w:rPr>
              <w:t>Практическое занятие №10. Оформление договора на организацию рекламной кампании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FA1C8" w14:textId="77777777" w:rsidR="00040C20" w:rsidRPr="00040C20" w:rsidRDefault="001E2203" w:rsidP="00040C2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20</w:t>
            </w:r>
          </w:p>
        </w:tc>
      </w:tr>
      <w:tr w:rsidR="00040C20" w:rsidRPr="00040C20" w14:paraId="642EA9AF" w14:textId="77777777" w:rsidTr="00CC267A"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69C65" w14:textId="77777777" w:rsidR="00040C20" w:rsidRDefault="00040C20" w:rsidP="00A84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Знать:</w:t>
            </w:r>
            <w:r w:rsidR="00A84545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ab/>
            </w:r>
          </w:p>
          <w:p w14:paraId="1D7A9D25" w14:textId="77777777" w:rsidR="00973A8A" w:rsidRDefault="00973A8A" w:rsidP="00A84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- </w:t>
            </w:r>
            <w:r w:rsidRPr="00973A8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субъекты рекламного процесса и их взаимодействие;</w:t>
            </w:r>
          </w:p>
          <w:p w14:paraId="03EB4EBD" w14:textId="77777777" w:rsidR="00973A8A" w:rsidRPr="00973A8A" w:rsidRDefault="00973A8A" w:rsidP="00973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973A8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 требования к рекламированию товаров и услуг, установленные законом;</w:t>
            </w:r>
          </w:p>
          <w:p w14:paraId="75386845" w14:textId="77777777" w:rsidR="00973A8A" w:rsidRPr="00973A8A" w:rsidRDefault="00973A8A" w:rsidP="00973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973A8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 правовые нормы, регулирующие взаимоотношения по оказанию рекламных услуг;</w:t>
            </w:r>
          </w:p>
          <w:p w14:paraId="10052770" w14:textId="77777777" w:rsidR="00973A8A" w:rsidRDefault="00973A8A" w:rsidP="00973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973A8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- ответственность </w:t>
            </w:r>
            <w:r w:rsidRPr="00973A8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lastRenderedPageBreak/>
              <w:t>участников рекламного процесса за ненадлежащую рекламу;</w:t>
            </w:r>
          </w:p>
          <w:p w14:paraId="30C6BDA5" w14:textId="77777777" w:rsidR="00973A8A" w:rsidRPr="00040C20" w:rsidRDefault="00973A8A" w:rsidP="00973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- </w:t>
            </w:r>
            <w:r w:rsidRPr="00973A8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организационную структуру организаций;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62122" w14:textId="77777777" w:rsidR="00040C20" w:rsidRPr="00040C20" w:rsidRDefault="00040C20" w:rsidP="0004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lastRenderedPageBreak/>
              <w:t>Перечень тем, включенных в МДК:</w:t>
            </w:r>
          </w:p>
          <w:p w14:paraId="1011E60D" w14:textId="77777777" w:rsidR="005907FA" w:rsidRPr="004B312E" w:rsidRDefault="005907FA" w:rsidP="005907FA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Тема 1.1  Организация </w:t>
            </w:r>
            <w:r w:rsidRPr="004B312E">
              <w:rPr>
                <w:rFonts w:ascii="Times New Roman" w:hAnsi="Times New Roman" w:cs="Times New Roman"/>
                <w:sz w:val="24"/>
              </w:rPr>
              <w:t>рекламной деятельности</w:t>
            </w:r>
          </w:p>
          <w:p w14:paraId="19B34C41" w14:textId="77777777" w:rsidR="005907FA" w:rsidRPr="004B312E" w:rsidRDefault="005907FA" w:rsidP="005907FA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Тема 1.2  </w:t>
            </w:r>
            <w:r w:rsidRPr="004B312E">
              <w:rPr>
                <w:rFonts w:ascii="Times New Roman" w:hAnsi="Times New Roman" w:cs="Times New Roman"/>
                <w:sz w:val="24"/>
              </w:rPr>
              <w:t>Реализация рекламного заказа</w:t>
            </w:r>
          </w:p>
          <w:p w14:paraId="0E8110B0" w14:textId="77777777" w:rsidR="00040C20" w:rsidRPr="00040C20" w:rsidRDefault="00040C20" w:rsidP="00B92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9F6D3" w14:textId="77777777" w:rsidR="00040C20" w:rsidRPr="00040C20" w:rsidRDefault="005907FA" w:rsidP="00040C2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48</w:t>
            </w:r>
          </w:p>
        </w:tc>
      </w:tr>
      <w:tr w:rsidR="00040C20" w:rsidRPr="00040C20" w14:paraId="479A9B3A" w14:textId="77777777" w:rsidTr="00CC267A">
        <w:tc>
          <w:tcPr>
            <w:tcW w:w="9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07EC8" w14:textId="77777777"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lastRenderedPageBreak/>
              <w:t>Самостоятельная работа</w:t>
            </w:r>
          </w:p>
          <w:p w14:paraId="787CA12F" w14:textId="77777777" w:rsidR="005720C3" w:rsidRPr="005720C3" w:rsidRDefault="005720C3" w:rsidP="005720C3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5720C3">
              <w:rPr>
                <w:rFonts w:ascii="Times New Roman" w:hAnsi="Times New Roman" w:cs="Times New Roman"/>
                <w:sz w:val="24"/>
              </w:rPr>
              <w:t>Тематика внеаудиторной самостоятельной работы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</w:p>
          <w:p w14:paraId="604082E1" w14:textId="77777777" w:rsidR="00CE0CD0" w:rsidRPr="00CE0CD0" w:rsidRDefault="00CE0CD0" w:rsidP="00CE0CD0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CE0CD0">
              <w:rPr>
                <w:rFonts w:ascii="Times New Roman" w:hAnsi="Times New Roman" w:cs="Times New Roman"/>
                <w:sz w:val="24"/>
              </w:rPr>
              <w:t xml:space="preserve">1. Проработка специальной литературы: закон РФ «О рекламе», закон «О защите прав потребителей» </w:t>
            </w:r>
          </w:p>
          <w:p w14:paraId="25E9E6DA" w14:textId="77777777" w:rsidR="00CE0CD0" w:rsidRPr="00CE0CD0" w:rsidRDefault="00CE0CD0" w:rsidP="00CE0CD0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CE0CD0">
              <w:rPr>
                <w:rFonts w:ascii="Times New Roman" w:hAnsi="Times New Roman" w:cs="Times New Roman"/>
                <w:sz w:val="24"/>
              </w:rPr>
              <w:t>2. Составление структуры рекламного агентства и должностных инструкций для его работников</w:t>
            </w:r>
          </w:p>
          <w:p w14:paraId="194A0F5E" w14:textId="77777777" w:rsidR="00CE0CD0" w:rsidRPr="00CE0CD0" w:rsidRDefault="00CE0CD0" w:rsidP="00CE0CD0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CE0CD0">
              <w:rPr>
                <w:rFonts w:ascii="Times New Roman" w:hAnsi="Times New Roman" w:cs="Times New Roman"/>
                <w:sz w:val="24"/>
              </w:rPr>
              <w:t xml:space="preserve">3. Разработка плана по проведению опроса. Составление списка вопросов для интервьюеров. </w:t>
            </w:r>
          </w:p>
          <w:p w14:paraId="493C3847" w14:textId="77777777" w:rsidR="00CE0CD0" w:rsidRPr="00CE0CD0" w:rsidRDefault="00CE0CD0" w:rsidP="00CE0CD0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CE0CD0">
              <w:rPr>
                <w:rFonts w:ascii="Times New Roman" w:hAnsi="Times New Roman" w:cs="Times New Roman"/>
                <w:sz w:val="24"/>
              </w:rPr>
              <w:t>4. Подготовка докладов на темы: «Психологические особенности общения по телефону», «Техника холодных и горячих звонков»</w:t>
            </w:r>
          </w:p>
          <w:p w14:paraId="2647DF4D" w14:textId="77777777" w:rsidR="00CE0CD0" w:rsidRPr="00CE0CD0" w:rsidRDefault="00CE0CD0" w:rsidP="00CE0CD0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CE0CD0">
              <w:rPr>
                <w:rFonts w:ascii="Times New Roman" w:hAnsi="Times New Roman" w:cs="Times New Roman"/>
                <w:sz w:val="24"/>
              </w:rPr>
              <w:t xml:space="preserve">5. Подходы к оценке эффективности рекламной кампании. </w:t>
            </w:r>
          </w:p>
          <w:p w14:paraId="2E4E48D7" w14:textId="77777777" w:rsidR="00CE0CD0" w:rsidRPr="00CE0CD0" w:rsidRDefault="00CE0CD0" w:rsidP="00CE0CD0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CE0CD0">
              <w:rPr>
                <w:rFonts w:ascii="Times New Roman" w:hAnsi="Times New Roman" w:cs="Times New Roman"/>
                <w:sz w:val="24"/>
              </w:rPr>
              <w:t>6. Специфика цветового дизайна интернет-рекламы на конкретных примерах</w:t>
            </w:r>
          </w:p>
          <w:p w14:paraId="0C4D3EF8" w14:textId="77777777" w:rsidR="00CE0CD0" w:rsidRPr="00CE0CD0" w:rsidRDefault="00CE0CD0" w:rsidP="00CE0CD0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CE0CD0">
              <w:rPr>
                <w:rFonts w:ascii="Times New Roman" w:hAnsi="Times New Roman" w:cs="Times New Roman"/>
                <w:sz w:val="24"/>
              </w:rPr>
              <w:t>7. Разработка рекламной кампании для сети интернет на конкретном примере</w:t>
            </w:r>
          </w:p>
          <w:p w14:paraId="0A7561ED" w14:textId="77777777" w:rsidR="00CE0CD0" w:rsidRPr="00CE0CD0" w:rsidRDefault="00CE0CD0" w:rsidP="00CE0CD0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CE0CD0">
              <w:rPr>
                <w:rFonts w:ascii="Times New Roman" w:hAnsi="Times New Roman" w:cs="Times New Roman"/>
                <w:sz w:val="24"/>
              </w:rPr>
              <w:t>8. Креативные технологии в создании художественного образа в рекламе.</w:t>
            </w:r>
          </w:p>
          <w:p w14:paraId="543A6C8E" w14:textId="77777777" w:rsidR="00CE0CD0" w:rsidRPr="00CE0CD0" w:rsidRDefault="00CE0CD0" w:rsidP="00CE0CD0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CE0CD0">
              <w:rPr>
                <w:rFonts w:ascii="Times New Roman" w:hAnsi="Times New Roman" w:cs="Times New Roman"/>
                <w:sz w:val="24"/>
              </w:rPr>
              <w:t>9. Композиция изобразительной рекламы (реферат, презентация)</w:t>
            </w:r>
          </w:p>
          <w:p w14:paraId="60636AE9" w14:textId="77777777" w:rsidR="00CE0CD0" w:rsidRPr="00CE0CD0" w:rsidRDefault="00CE0CD0" w:rsidP="00CE0CD0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CE0CD0">
              <w:rPr>
                <w:rFonts w:ascii="Times New Roman" w:hAnsi="Times New Roman" w:cs="Times New Roman"/>
                <w:sz w:val="24"/>
              </w:rPr>
              <w:t>10. Технология работы Рекламного агентства (РА) при создании рекламного продукта.</w:t>
            </w:r>
          </w:p>
          <w:p w14:paraId="610958FD" w14:textId="77777777" w:rsidR="00040C20" w:rsidRPr="005720C3" w:rsidRDefault="00CE0CD0" w:rsidP="00CE0CD0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CE0CD0">
              <w:rPr>
                <w:rFonts w:ascii="Times New Roman" w:hAnsi="Times New Roman" w:cs="Times New Roman"/>
                <w:sz w:val="24"/>
              </w:rPr>
              <w:t>11. Разработка электронной версии рекламного сообщения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7D4C7" w14:textId="77777777" w:rsidR="00040C20" w:rsidRPr="00040C20" w:rsidRDefault="005720C3" w:rsidP="00040C20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34</w:t>
            </w:r>
          </w:p>
        </w:tc>
      </w:tr>
    </w:tbl>
    <w:p w14:paraId="1141DE1C" w14:textId="77777777" w:rsidR="00040C20" w:rsidRPr="00040C20" w:rsidRDefault="00040C20" w:rsidP="00971FFE">
      <w:pPr>
        <w:pageBreakBefore/>
        <w:spacing w:after="0" w:line="240" w:lineRule="auto"/>
        <w:ind w:firstLine="708"/>
        <w:rPr>
          <w:rFonts w:ascii="Times New Roman" w:eastAsia="TimesNewRoman" w:hAnsi="Times New Roman" w:cs="Times New Roman"/>
          <w:b/>
          <w:sz w:val="28"/>
          <w:szCs w:val="24"/>
          <w:lang w:eastAsia="zh-CN"/>
        </w:rPr>
      </w:pPr>
      <w:r>
        <w:rPr>
          <w:rFonts w:ascii="Times New Roman" w:eastAsia="TimesNewRoman" w:hAnsi="Times New Roman" w:cs="Times New Roman"/>
          <w:b/>
          <w:sz w:val="28"/>
          <w:szCs w:val="24"/>
          <w:lang w:eastAsia="zh-CN"/>
        </w:rPr>
        <w:lastRenderedPageBreak/>
        <w:t xml:space="preserve">7. </w:t>
      </w:r>
      <w:r w:rsidRPr="00040C20">
        <w:rPr>
          <w:rFonts w:ascii="Times New Roman" w:eastAsia="TimesNewRoman" w:hAnsi="Times New Roman" w:cs="Times New Roman"/>
          <w:b/>
          <w:sz w:val="28"/>
          <w:szCs w:val="24"/>
          <w:lang w:eastAsia="zh-CN"/>
        </w:rPr>
        <w:t xml:space="preserve">ЛИСТ ИЗМЕНЕНИЙ И ДОПОЛНЕНИЙ, ВНЕСЕННЫХ </w:t>
      </w:r>
    </w:p>
    <w:p w14:paraId="26F28A13" w14:textId="77777777" w:rsidR="00040C20" w:rsidRPr="00040C20" w:rsidRDefault="00C72FA1" w:rsidP="00040C20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zh-CN"/>
        </w:rPr>
      </w:pPr>
      <w:r w:rsidRPr="00040C20">
        <w:rPr>
          <w:rFonts w:ascii="Times New Roman" w:eastAsia="TimesNewRoman" w:hAnsi="Times New Roman" w:cs="Times New Roman"/>
          <w:b/>
          <w:sz w:val="28"/>
          <w:szCs w:val="24"/>
          <w:lang w:eastAsia="zh-CN"/>
        </w:rPr>
        <w:t>В РАБОЧУЮ</w:t>
      </w:r>
      <w:r w:rsidR="00040C20" w:rsidRPr="00040C20">
        <w:rPr>
          <w:rFonts w:ascii="Times New Roman" w:eastAsia="TimesNewRoman" w:hAnsi="Times New Roman" w:cs="Times New Roman"/>
          <w:b/>
          <w:sz w:val="28"/>
          <w:szCs w:val="24"/>
          <w:lang w:eastAsia="zh-CN"/>
        </w:rPr>
        <w:t xml:space="preserve"> ПРОГРАММУ</w:t>
      </w:r>
    </w:p>
    <w:p w14:paraId="41A7D3B1" w14:textId="77777777" w:rsidR="00040C20" w:rsidRPr="00040C20" w:rsidRDefault="00040C20" w:rsidP="00040C20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zh-CN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5495"/>
        <w:gridCol w:w="4839"/>
      </w:tblGrid>
      <w:tr w:rsidR="00040C20" w:rsidRPr="00040C20" w14:paraId="4F167079" w14:textId="77777777" w:rsidTr="00403EC4">
        <w:trPr>
          <w:trHeight w:val="23"/>
        </w:trPr>
        <w:tc>
          <w:tcPr>
            <w:tcW w:w="10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11081" w14:textId="77777777" w:rsidR="00040C20" w:rsidRPr="00040C20" w:rsidRDefault="00040C20" w:rsidP="00040C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№ </w:t>
            </w:r>
            <w:r w:rsidR="00C72FA1" w:rsidRPr="00040C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изменения, дата</w:t>
            </w:r>
            <w:r w:rsidRPr="00040C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внесения изменения; № страницы с изменением; </w:t>
            </w:r>
          </w:p>
          <w:p w14:paraId="32931196" w14:textId="77777777" w:rsidR="00040C20" w:rsidRPr="00040C20" w:rsidRDefault="00040C20" w:rsidP="00040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>.</w:t>
            </w:r>
          </w:p>
        </w:tc>
      </w:tr>
      <w:tr w:rsidR="00040C20" w:rsidRPr="00040C20" w14:paraId="0038DA73" w14:textId="77777777" w:rsidTr="00403EC4">
        <w:trPr>
          <w:trHeight w:val="23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E5A8A7" w14:textId="77777777"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БЫЛО</w:t>
            </w:r>
          </w:p>
          <w:p w14:paraId="4783C836" w14:textId="77777777"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14:paraId="25A4ACA4" w14:textId="77777777"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14:paraId="397FCE12" w14:textId="77777777"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14EBE" w14:textId="77777777"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СТАЛО</w:t>
            </w:r>
          </w:p>
          <w:p w14:paraId="6E06D6CA" w14:textId="77777777"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14:paraId="176B08AF" w14:textId="77777777"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040C20" w:rsidRPr="00040C20" w14:paraId="7BD6FA4F" w14:textId="77777777" w:rsidTr="00403EC4">
        <w:trPr>
          <w:trHeight w:val="23"/>
        </w:trPr>
        <w:tc>
          <w:tcPr>
            <w:tcW w:w="10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11C16" w14:textId="77777777" w:rsidR="00040C20" w:rsidRPr="00040C20" w:rsidRDefault="00040C20" w:rsidP="0004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Основание:</w:t>
            </w:r>
          </w:p>
          <w:p w14:paraId="313F3536" w14:textId="77777777" w:rsidR="00040C20" w:rsidRPr="00040C20" w:rsidRDefault="00040C20" w:rsidP="0004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60E929D6" w14:textId="77777777" w:rsidR="00040C20" w:rsidRPr="00040C20" w:rsidRDefault="00040C20" w:rsidP="00040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Подпись лица внесшего изменения</w:t>
            </w:r>
          </w:p>
          <w:p w14:paraId="6BF6F30C" w14:textId="77777777"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</w:tbl>
    <w:p w14:paraId="014D98B9" w14:textId="77777777" w:rsidR="00040C20" w:rsidRPr="00040C20" w:rsidRDefault="00040C20" w:rsidP="00040C2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18E8939A" w14:textId="77777777" w:rsidR="00040C20" w:rsidRPr="00040C20" w:rsidRDefault="00040C20" w:rsidP="00040C2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2D733CBC" w14:textId="77777777" w:rsidR="00040C20" w:rsidRPr="00040C20" w:rsidRDefault="00040C20" w:rsidP="00040C2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38EDC9B5" w14:textId="77777777" w:rsidR="00040C20" w:rsidRDefault="00040C20" w:rsidP="00633903"/>
    <w:p w14:paraId="155FF8F0" w14:textId="77777777" w:rsidR="00040C20" w:rsidRDefault="00040C20" w:rsidP="00633903"/>
    <w:p w14:paraId="1DDDD89F" w14:textId="77777777" w:rsidR="00040C20" w:rsidRDefault="00040C20" w:rsidP="00633903"/>
    <w:p w14:paraId="62CBFF89" w14:textId="77777777" w:rsidR="00040C20" w:rsidRDefault="00040C20" w:rsidP="00633903"/>
    <w:p w14:paraId="47171851" w14:textId="77777777" w:rsidR="00040C20" w:rsidRDefault="00040C20" w:rsidP="00633903"/>
    <w:p w14:paraId="5C0CA454" w14:textId="77777777" w:rsidR="00040C20" w:rsidRDefault="00040C20" w:rsidP="00633903"/>
    <w:p w14:paraId="6C09209A" w14:textId="77777777" w:rsidR="00040C20" w:rsidRDefault="00040C20" w:rsidP="00633903"/>
    <w:p w14:paraId="353497FA" w14:textId="77777777" w:rsidR="00040C20" w:rsidRDefault="00040C20" w:rsidP="00633903"/>
    <w:p w14:paraId="3DB7182E" w14:textId="77777777" w:rsidR="00040C20" w:rsidRDefault="00040C20" w:rsidP="00633903"/>
    <w:p w14:paraId="342765B1" w14:textId="77777777" w:rsidR="00040C20" w:rsidRDefault="00040C20" w:rsidP="00633903"/>
    <w:p w14:paraId="66750DFE" w14:textId="77777777" w:rsidR="00040C20" w:rsidRDefault="00040C20" w:rsidP="00633903"/>
    <w:p w14:paraId="33A6A92F" w14:textId="77777777" w:rsidR="00040C20" w:rsidRDefault="00040C20" w:rsidP="00633903"/>
    <w:p w14:paraId="1BB536BC" w14:textId="77777777" w:rsidR="00040C20" w:rsidRDefault="00040C20" w:rsidP="00633903"/>
    <w:p w14:paraId="120188CA" w14:textId="77777777" w:rsidR="00040C20" w:rsidRDefault="00040C20" w:rsidP="00633903"/>
    <w:p w14:paraId="5FE97397" w14:textId="77777777" w:rsidR="00040C20" w:rsidRDefault="00040C20" w:rsidP="00633903"/>
    <w:p w14:paraId="1A044944" w14:textId="77777777" w:rsidR="00040C20" w:rsidRDefault="00040C20" w:rsidP="00633903"/>
    <w:p w14:paraId="317B6E46" w14:textId="77777777" w:rsidR="00040C20" w:rsidRDefault="00040C20" w:rsidP="00633903"/>
    <w:p w14:paraId="67425296" w14:textId="77777777" w:rsidR="00040C20" w:rsidRDefault="00040C20" w:rsidP="00633903"/>
    <w:p w14:paraId="7667388E" w14:textId="77777777" w:rsidR="00040C20" w:rsidRDefault="00040C20" w:rsidP="00633903"/>
    <w:p w14:paraId="70F18749" w14:textId="77777777" w:rsidR="00AE593D" w:rsidRDefault="00AE593D" w:rsidP="00AE593D">
      <w:pPr>
        <w:spacing w:after="200" w:line="276" w:lineRule="auto"/>
      </w:pPr>
    </w:p>
    <w:p w14:paraId="7CDFE457" w14:textId="77777777" w:rsidR="003C7ADE" w:rsidRPr="001D3232" w:rsidRDefault="003C7ADE" w:rsidP="003C7ADE">
      <w:pPr>
        <w:spacing w:after="0" w:line="276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1D3232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МИНИСТЕРСТВО ОБРАЗОВАНИЯ</w:t>
      </w:r>
      <w:r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1D3232">
        <w:rPr>
          <w:rFonts w:ascii="Times New Roman" w:eastAsia="Calibri" w:hAnsi="Times New Roman" w:cs="Times New Roman"/>
          <w:bCs/>
          <w:sz w:val="28"/>
          <w:szCs w:val="28"/>
        </w:rPr>
        <w:t xml:space="preserve"> НАУКИ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И МОЛОДЕЖНОЙ ПОЛИТИКИ</w:t>
      </w:r>
      <w:r w:rsidRPr="001D3232">
        <w:rPr>
          <w:rFonts w:ascii="Times New Roman" w:eastAsia="Calibri" w:hAnsi="Times New Roman" w:cs="Times New Roman"/>
          <w:bCs/>
          <w:sz w:val="28"/>
          <w:szCs w:val="28"/>
        </w:rPr>
        <w:t xml:space="preserve"> КРАСНОДАРСКОГО КРАЯ</w:t>
      </w:r>
    </w:p>
    <w:p w14:paraId="3447E24E" w14:textId="77777777" w:rsidR="003C7ADE" w:rsidRPr="001D3232" w:rsidRDefault="003C7ADE" w:rsidP="003C7ADE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D323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ГОСУДАРСТВЕННОЕ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АВТОНОМНОЕ</w:t>
      </w:r>
      <w:r w:rsidRPr="001D323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ПРОФЕССИОНАЛЬНОЕ ОБРАЗОВАТЕЛЬНОЕ УЧРЕЖДЕНИЕ КРАСНОДАРСКОГО КРАЯ</w:t>
      </w:r>
    </w:p>
    <w:p w14:paraId="44C19830" w14:textId="77777777" w:rsidR="003C7ADE" w:rsidRPr="001D3232" w:rsidRDefault="003C7ADE" w:rsidP="003C7ADE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D3232">
        <w:rPr>
          <w:rFonts w:ascii="Times New Roman" w:eastAsia="Calibri" w:hAnsi="Times New Roman" w:cs="Times New Roman"/>
          <w:b/>
          <w:bCs/>
          <w:sz w:val="28"/>
          <w:szCs w:val="28"/>
        </w:rPr>
        <w:t>«КРАСНОДАРСКИЙ ГУМАНИТАРНО-ТЕХНОЛОГИЧЕСКИЙ КОЛЛЕДЖ»</w:t>
      </w:r>
    </w:p>
    <w:p w14:paraId="51F838B6" w14:textId="77777777" w:rsidR="003C7ADE" w:rsidRDefault="003C7ADE" w:rsidP="003C7ADE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AA47EB3" w14:textId="77777777" w:rsidR="003C7ADE" w:rsidRDefault="003C7ADE" w:rsidP="003C7AD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39D7809" w14:textId="77777777" w:rsidR="003C7ADE" w:rsidRDefault="003C7ADE" w:rsidP="003C7AD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B12D765" w14:textId="77777777" w:rsidR="003C7ADE" w:rsidRDefault="003C7ADE" w:rsidP="003C7AD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CDE2DA2" w14:textId="77777777" w:rsidR="003C7ADE" w:rsidRDefault="003C7ADE" w:rsidP="003C7AD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РАБОЧАЯ ПРОГРАММА ПРОФЕССИОНАЛЬНОГО МОДУЛЯ</w:t>
      </w:r>
    </w:p>
    <w:p w14:paraId="728987ED" w14:textId="77777777" w:rsidR="003C7ADE" w:rsidRDefault="003C7ADE" w:rsidP="003C7AD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ПМ.05 </w:t>
      </w:r>
      <w:r w:rsidRPr="00F72A94">
        <w:rPr>
          <w:rFonts w:ascii="Times New Roman" w:eastAsia="Calibri" w:hAnsi="Times New Roman" w:cs="Times New Roman"/>
          <w:b/>
          <w:sz w:val="28"/>
          <w:szCs w:val="28"/>
        </w:rPr>
        <w:t>Выполнение работ по должности служащего 20032 Агент рекламный</w:t>
      </w:r>
    </w:p>
    <w:p w14:paraId="2130747A" w14:textId="77777777" w:rsidR="003C7ADE" w:rsidRDefault="003C7ADE" w:rsidP="003C7ADE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«профессиональный цикл»</w:t>
      </w:r>
    </w:p>
    <w:p w14:paraId="5AF13D04" w14:textId="77777777" w:rsidR="003C7ADE" w:rsidRDefault="003C7ADE" w:rsidP="003C7ADE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программы подготовки специалистов среднего звена</w:t>
      </w:r>
    </w:p>
    <w:p w14:paraId="73BEB457" w14:textId="77777777" w:rsidR="003C7ADE" w:rsidRDefault="003C7ADE" w:rsidP="003C7ADE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по специальности 42.02.01 Реклама</w:t>
      </w:r>
    </w:p>
    <w:p w14:paraId="76197167" w14:textId="77777777" w:rsidR="003C7ADE" w:rsidRDefault="003C7ADE" w:rsidP="003C7AD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/>
          <w:sz w:val="28"/>
          <w:szCs w:val="28"/>
        </w:rPr>
        <w:t>Профиль получаемого профессионального образования - гуманитарный</w:t>
      </w:r>
    </w:p>
    <w:p w14:paraId="492069BD" w14:textId="77777777" w:rsidR="003C7ADE" w:rsidRDefault="003C7ADE" w:rsidP="003C7AD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B855218" w14:textId="77777777" w:rsidR="003C7ADE" w:rsidRDefault="003C7ADE" w:rsidP="003C7AD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4AB6C23" w14:textId="77777777" w:rsidR="003C7ADE" w:rsidRDefault="003C7ADE" w:rsidP="003C7AD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F6059A5" w14:textId="77777777" w:rsidR="003C7ADE" w:rsidRDefault="003C7ADE" w:rsidP="003C7AD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E5C1477" w14:textId="77777777" w:rsidR="003C7ADE" w:rsidRDefault="003C7ADE" w:rsidP="003C7AD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D89E715" w14:textId="77777777" w:rsidR="003C7ADE" w:rsidRDefault="003C7ADE" w:rsidP="003C7AD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E72DFE7" w14:textId="77777777" w:rsidR="003C7ADE" w:rsidRDefault="003C7ADE" w:rsidP="003C7AD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8048181" w14:textId="77777777" w:rsidR="003C7ADE" w:rsidRDefault="003C7ADE" w:rsidP="003C7AD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FE8EA82" w14:textId="77777777" w:rsidR="003C7ADE" w:rsidRDefault="003C7ADE" w:rsidP="003C7AD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579635B" w14:textId="77777777" w:rsidR="003C7ADE" w:rsidRDefault="003C7ADE" w:rsidP="003C7AD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CE563A4" w14:textId="77777777" w:rsidR="003C7ADE" w:rsidRDefault="003C7ADE" w:rsidP="003C7ADE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72C4C4A" w14:textId="77777777" w:rsidR="00E41869" w:rsidRPr="003C7ADE" w:rsidRDefault="003C7ADE" w:rsidP="003C7AD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г. Краснодар, 201_</w:t>
      </w:r>
    </w:p>
    <w:sectPr w:rsidR="00E41869" w:rsidRPr="003C7ADE" w:rsidSect="00BD138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3D14F5" w14:textId="77777777" w:rsidR="00AF2B18" w:rsidRDefault="00AF2B18" w:rsidP="00EB4DBA">
      <w:pPr>
        <w:spacing w:after="0" w:line="240" w:lineRule="auto"/>
      </w:pPr>
      <w:r>
        <w:separator/>
      </w:r>
    </w:p>
  </w:endnote>
  <w:endnote w:type="continuationSeparator" w:id="0">
    <w:p w14:paraId="6F0A28D0" w14:textId="77777777" w:rsidR="00AF2B18" w:rsidRDefault="00AF2B18" w:rsidP="00EB4D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7622758"/>
      <w:docPartObj>
        <w:docPartGallery w:val="Page Numbers (Bottom of Page)"/>
        <w:docPartUnique/>
      </w:docPartObj>
    </w:sdtPr>
    <w:sdtContent>
      <w:p w14:paraId="63790E80" w14:textId="73CF4E9A" w:rsidR="00AF2B18" w:rsidRDefault="00AF2B1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1E3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362E2EF9" w14:textId="77777777" w:rsidR="00AF2B18" w:rsidRDefault="00AF2B1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163317" w14:textId="77777777" w:rsidR="00AF2B18" w:rsidRDefault="00AF2B18" w:rsidP="00EB4DBA">
      <w:pPr>
        <w:spacing w:after="0" w:line="240" w:lineRule="auto"/>
      </w:pPr>
      <w:r>
        <w:separator/>
      </w:r>
    </w:p>
  </w:footnote>
  <w:footnote w:type="continuationSeparator" w:id="0">
    <w:p w14:paraId="1C8A723D" w14:textId="77777777" w:rsidR="00AF2B18" w:rsidRDefault="00AF2B18" w:rsidP="00EB4D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1C17C0" w14:textId="77777777" w:rsidR="00AF2B18" w:rsidRDefault="00AF2B18">
    <w:pPr>
      <w:pStyle w:val="a5"/>
      <w:ind w:right="360"/>
    </w:pPr>
    <w:r>
      <w:rPr>
        <w:noProof/>
        <w:lang w:eastAsia="ru-RU"/>
      </w:rPr>
      <w:pict w14:anchorId="5EAA5850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6146" type="#_x0000_t202" style="position:absolute;margin-left:0;margin-top:.05pt;width:21.8pt;height:10.3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" stroked="f">
          <v:fill opacity="0"/>
          <v:textbox inset="0,0,0,0">
            <w:txbxContent>
              <w:p w14:paraId="2539D457" w14:textId="77777777" w:rsidR="00AF2B18" w:rsidRDefault="00AF2B18">
                <w:pPr>
                  <w:pStyle w:val="a5"/>
                </w:pPr>
              </w:p>
            </w:txbxContent>
          </v:textbox>
          <w10:wrap type="square" side="largest" anchorx="page"/>
        </v:shape>
      </w:pict>
    </w:r>
    <w:r>
      <w:rPr>
        <w:noProof/>
        <w:lang w:eastAsia="ru-RU"/>
      </w:rPr>
      <w:pict w14:anchorId="480AD8A4">
        <v:shape id="Text Box 2" o:spid="_x0000_s6145" type="#_x0000_t202" style="position:absolute;margin-left:0;margin-top:.05pt;width:21.8pt;height:10.3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" stroked="f">
          <v:fill opacity="0"/>
          <v:textbox inset="0,0,0,0">
            <w:txbxContent>
              <w:p w14:paraId="6193440F" w14:textId="77777777" w:rsidR="00AF2B18" w:rsidRDefault="00AF2B18">
                <w:pPr>
                  <w:pStyle w:val="a5"/>
                </w:pPr>
              </w:p>
            </w:txbxContent>
          </v:textbox>
          <w10:wrap type="square" side="largest" anchorx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4"/>
    <w:multiLevelType w:val="singleLevel"/>
    <w:tmpl w:val="00000004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/>
        <w:b/>
      </w:rPr>
    </w:lvl>
  </w:abstractNum>
  <w:abstractNum w:abstractNumId="2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435" w:hanging="360"/>
      </w:pPr>
    </w:lvl>
  </w:abstractNum>
  <w:abstractNum w:abstractNumId="3" w15:restartNumberingAfterBreak="0">
    <w:nsid w:val="00000006"/>
    <w:multiLevelType w:val="singleLevel"/>
    <w:tmpl w:val="00000006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8"/>
        <w:szCs w:val="28"/>
      </w:rPr>
    </w:lvl>
  </w:abstractNum>
  <w:abstractNum w:abstractNumId="4" w15:restartNumberingAfterBreak="0">
    <w:nsid w:val="00000007"/>
    <w:multiLevelType w:val="singleLevel"/>
    <w:tmpl w:val="00000007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5" w15:restartNumberingAfterBreak="0">
    <w:nsid w:val="00000008"/>
    <w:multiLevelType w:val="singleLevel"/>
    <w:tmpl w:val="00000008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6" w15:restartNumberingAfterBreak="0">
    <w:nsid w:val="00000009"/>
    <w:multiLevelType w:val="singleLevel"/>
    <w:tmpl w:val="00000009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7" w15:restartNumberingAfterBreak="0">
    <w:nsid w:val="0000000A"/>
    <w:multiLevelType w:val="singleLevel"/>
    <w:tmpl w:val="FDAA09D8"/>
    <w:name w:val="WW8Num1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Symbol" w:hAnsi="Symbol" w:cs="Symbol"/>
        <w:b w:val="0"/>
        <w:caps/>
        <w:sz w:val="28"/>
        <w:szCs w:val="28"/>
      </w:rPr>
    </w:lvl>
  </w:abstractNum>
  <w:abstractNum w:abstractNumId="8" w15:restartNumberingAfterBreak="0">
    <w:nsid w:val="0000000B"/>
    <w:multiLevelType w:val="singleLevel"/>
    <w:tmpl w:val="31BC5A3C"/>
    <w:name w:val="WW8Num13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9" w15:restartNumberingAfterBreak="0">
    <w:nsid w:val="05C21FD6"/>
    <w:multiLevelType w:val="hybridMultilevel"/>
    <w:tmpl w:val="A8321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D517F6"/>
    <w:multiLevelType w:val="hybridMultilevel"/>
    <w:tmpl w:val="C8667362"/>
    <w:lvl w:ilvl="0" w:tplc="00000007">
      <w:start w:val="1"/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AD14C9"/>
    <w:multiLevelType w:val="hybridMultilevel"/>
    <w:tmpl w:val="746E0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8D30D6"/>
    <w:multiLevelType w:val="hybridMultilevel"/>
    <w:tmpl w:val="0E4A9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DA49E4"/>
    <w:multiLevelType w:val="hybridMultilevel"/>
    <w:tmpl w:val="E1307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B14508"/>
    <w:multiLevelType w:val="hybridMultilevel"/>
    <w:tmpl w:val="AED23BFC"/>
    <w:lvl w:ilvl="0" w:tplc="660A1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0731ABC"/>
    <w:multiLevelType w:val="hybridMultilevel"/>
    <w:tmpl w:val="E8DCD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D65801"/>
    <w:multiLevelType w:val="hybridMultilevel"/>
    <w:tmpl w:val="AA1A3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0740DA"/>
    <w:multiLevelType w:val="hybridMultilevel"/>
    <w:tmpl w:val="E1307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8259AA"/>
    <w:multiLevelType w:val="hybridMultilevel"/>
    <w:tmpl w:val="F200A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203106"/>
    <w:multiLevelType w:val="hybridMultilevel"/>
    <w:tmpl w:val="4F2A7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E66CDC"/>
    <w:multiLevelType w:val="hybridMultilevel"/>
    <w:tmpl w:val="75329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6809DE"/>
    <w:multiLevelType w:val="hybridMultilevel"/>
    <w:tmpl w:val="E1307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DD48D5"/>
    <w:multiLevelType w:val="hybridMultilevel"/>
    <w:tmpl w:val="1722E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6A2DCE"/>
    <w:multiLevelType w:val="hybridMultilevel"/>
    <w:tmpl w:val="3FDAE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3C07CD"/>
    <w:multiLevelType w:val="hybridMultilevel"/>
    <w:tmpl w:val="746E0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85CEA"/>
    <w:multiLevelType w:val="hybridMultilevel"/>
    <w:tmpl w:val="4DBA6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0B5404"/>
    <w:multiLevelType w:val="hybridMultilevel"/>
    <w:tmpl w:val="5E4E2920"/>
    <w:lvl w:ilvl="0" w:tplc="0E10F1FE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480F23A8"/>
    <w:multiLevelType w:val="hybridMultilevel"/>
    <w:tmpl w:val="09C29274"/>
    <w:lvl w:ilvl="0" w:tplc="DB46A6EE">
      <w:start w:val="1"/>
      <w:numFmt w:val="decimal"/>
      <w:lvlText w:val="%1."/>
      <w:lvlJc w:val="left"/>
      <w:pPr>
        <w:ind w:left="1125" w:hanging="7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F7B3E"/>
    <w:multiLevelType w:val="hybridMultilevel"/>
    <w:tmpl w:val="AE0EE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F37AB5"/>
    <w:multiLevelType w:val="multilevel"/>
    <w:tmpl w:val="AE882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3291B7B"/>
    <w:multiLevelType w:val="hybridMultilevel"/>
    <w:tmpl w:val="84402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63374C"/>
    <w:multiLevelType w:val="hybridMultilevel"/>
    <w:tmpl w:val="2C3AF2AA"/>
    <w:lvl w:ilvl="0" w:tplc="725CB4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2877AB"/>
    <w:multiLevelType w:val="hybridMultilevel"/>
    <w:tmpl w:val="7E0E6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D14860"/>
    <w:multiLevelType w:val="hybridMultilevel"/>
    <w:tmpl w:val="995AA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63480B"/>
    <w:multiLevelType w:val="hybridMultilevel"/>
    <w:tmpl w:val="B94A0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BA47F5"/>
    <w:multiLevelType w:val="multilevel"/>
    <w:tmpl w:val="81423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1743BB2"/>
    <w:multiLevelType w:val="hybridMultilevel"/>
    <w:tmpl w:val="A4422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E36FBF"/>
    <w:multiLevelType w:val="hybridMultilevel"/>
    <w:tmpl w:val="2530FE34"/>
    <w:lvl w:ilvl="0" w:tplc="382EAEF2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 w15:restartNumberingAfterBreak="0">
    <w:nsid w:val="7A8E6F41"/>
    <w:multiLevelType w:val="hybridMultilevel"/>
    <w:tmpl w:val="16225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E74A1E"/>
    <w:multiLevelType w:val="hybridMultilevel"/>
    <w:tmpl w:val="BFE65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8"/>
  </w:num>
  <w:num w:numId="5">
    <w:abstractNumId w:val="23"/>
  </w:num>
  <w:num w:numId="6">
    <w:abstractNumId w:val="4"/>
  </w:num>
  <w:num w:numId="7">
    <w:abstractNumId w:val="5"/>
  </w:num>
  <w:num w:numId="8">
    <w:abstractNumId w:val="6"/>
  </w:num>
  <w:num w:numId="9">
    <w:abstractNumId w:val="29"/>
  </w:num>
  <w:num w:numId="10">
    <w:abstractNumId w:val="35"/>
  </w:num>
  <w:num w:numId="11">
    <w:abstractNumId w:val="26"/>
  </w:num>
  <w:num w:numId="12">
    <w:abstractNumId w:val="37"/>
  </w:num>
  <w:num w:numId="13">
    <w:abstractNumId w:val="25"/>
  </w:num>
  <w:num w:numId="14">
    <w:abstractNumId w:val="30"/>
  </w:num>
  <w:num w:numId="15">
    <w:abstractNumId w:val="19"/>
  </w:num>
  <w:num w:numId="16">
    <w:abstractNumId w:val="27"/>
  </w:num>
  <w:num w:numId="17">
    <w:abstractNumId w:val="32"/>
  </w:num>
  <w:num w:numId="18">
    <w:abstractNumId w:val="12"/>
  </w:num>
  <w:num w:numId="19">
    <w:abstractNumId w:val="9"/>
  </w:num>
  <w:num w:numId="20">
    <w:abstractNumId w:val="18"/>
  </w:num>
  <w:num w:numId="21">
    <w:abstractNumId w:val="34"/>
  </w:num>
  <w:num w:numId="22">
    <w:abstractNumId w:val="33"/>
  </w:num>
  <w:num w:numId="23">
    <w:abstractNumId w:val="38"/>
  </w:num>
  <w:num w:numId="24">
    <w:abstractNumId w:val="20"/>
  </w:num>
  <w:num w:numId="25">
    <w:abstractNumId w:val="7"/>
  </w:num>
  <w:num w:numId="26">
    <w:abstractNumId w:val="28"/>
  </w:num>
  <w:num w:numId="27">
    <w:abstractNumId w:val="11"/>
  </w:num>
  <w:num w:numId="28">
    <w:abstractNumId w:val="24"/>
  </w:num>
  <w:num w:numId="29">
    <w:abstractNumId w:val="14"/>
  </w:num>
  <w:num w:numId="30">
    <w:abstractNumId w:val="31"/>
  </w:num>
  <w:num w:numId="31">
    <w:abstractNumId w:val="15"/>
  </w:num>
  <w:num w:numId="32">
    <w:abstractNumId w:val="16"/>
  </w:num>
  <w:num w:numId="33">
    <w:abstractNumId w:val="39"/>
  </w:num>
  <w:num w:numId="34">
    <w:abstractNumId w:val="1"/>
  </w:num>
  <w:num w:numId="35">
    <w:abstractNumId w:val="13"/>
  </w:num>
  <w:num w:numId="36">
    <w:abstractNumId w:val="36"/>
  </w:num>
  <w:num w:numId="37">
    <w:abstractNumId w:val="22"/>
  </w:num>
  <w:num w:numId="38">
    <w:abstractNumId w:val="10"/>
  </w:num>
  <w:num w:numId="39">
    <w:abstractNumId w:val="21"/>
  </w:num>
  <w:num w:numId="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defaultTabStop w:val="708"/>
  <w:characterSpacingControl w:val="doNotCompress"/>
  <w:hdrShapeDefaults>
    <o:shapedefaults v:ext="edit" spidmax="6148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0463"/>
    <w:rsid w:val="00001EA9"/>
    <w:rsid w:val="000027A9"/>
    <w:rsid w:val="00005931"/>
    <w:rsid w:val="00011C18"/>
    <w:rsid w:val="00016A3B"/>
    <w:rsid w:val="00026720"/>
    <w:rsid w:val="00040C20"/>
    <w:rsid w:val="00041C08"/>
    <w:rsid w:val="00057D68"/>
    <w:rsid w:val="000605E9"/>
    <w:rsid w:val="0008222C"/>
    <w:rsid w:val="000913FE"/>
    <w:rsid w:val="000A1A1F"/>
    <w:rsid w:val="000B0B1D"/>
    <w:rsid w:val="000B0BCF"/>
    <w:rsid w:val="000C6685"/>
    <w:rsid w:val="000E7FBB"/>
    <w:rsid w:val="000F3F22"/>
    <w:rsid w:val="000F442D"/>
    <w:rsid w:val="00104ABB"/>
    <w:rsid w:val="001207F1"/>
    <w:rsid w:val="00123346"/>
    <w:rsid w:val="00134BA1"/>
    <w:rsid w:val="00140567"/>
    <w:rsid w:val="001429B6"/>
    <w:rsid w:val="0014682C"/>
    <w:rsid w:val="001548B5"/>
    <w:rsid w:val="001619FC"/>
    <w:rsid w:val="00163A88"/>
    <w:rsid w:val="00173649"/>
    <w:rsid w:val="00174314"/>
    <w:rsid w:val="00177736"/>
    <w:rsid w:val="00181BF4"/>
    <w:rsid w:val="00182C1D"/>
    <w:rsid w:val="00182EBB"/>
    <w:rsid w:val="001863CC"/>
    <w:rsid w:val="001A2348"/>
    <w:rsid w:val="001A344B"/>
    <w:rsid w:val="001A7386"/>
    <w:rsid w:val="001B12B4"/>
    <w:rsid w:val="001B41C5"/>
    <w:rsid w:val="001B4B97"/>
    <w:rsid w:val="001C4BC1"/>
    <w:rsid w:val="001D3232"/>
    <w:rsid w:val="001D6A10"/>
    <w:rsid w:val="001E2203"/>
    <w:rsid w:val="001E7143"/>
    <w:rsid w:val="001F76C0"/>
    <w:rsid w:val="00200AC5"/>
    <w:rsid w:val="00212130"/>
    <w:rsid w:val="002124C3"/>
    <w:rsid w:val="00233FA5"/>
    <w:rsid w:val="00240579"/>
    <w:rsid w:val="00240632"/>
    <w:rsid w:val="00240D7E"/>
    <w:rsid w:val="00262E3B"/>
    <w:rsid w:val="002759F2"/>
    <w:rsid w:val="002826B9"/>
    <w:rsid w:val="0028482C"/>
    <w:rsid w:val="00291621"/>
    <w:rsid w:val="00294F3B"/>
    <w:rsid w:val="002A0440"/>
    <w:rsid w:val="002B62A8"/>
    <w:rsid w:val="002B7610"/>
    <w:rsid w:val="003033ED"/>
    <w:rsid w:val="00326854"/>
    <w:rsid w:val="00331176"/>
    <w:rsid w:val="00333253"/>
    <w:rsid w:val="003457A7"/>
    <w:rsid w:val="003553F6"/>
    <w:rsid w:val="00361BE4"/>
    <w:rsid w:val="003630C7"/>
    <w:rsid w:val="00364704"/>
    <w:rsid w:val="0037094E"/>
    <w:rsid w:val="003733B7"/>
    <w:rsid w:val="003939C8"/>
    <w:rsid w:val="003A0D87"/>
    <w:rsid w:val="003B6F80"/>
    <w:rsid w:val="003C08E3"/>
    <w:rsid w:val="003C7ADE"/>
    <w:rsid w:val="003D70AD"/>
    <w:rsid w:val="003F2724"/>
    <w:rsid w:val="003F6160"/>
    <w:rsid w:val="00402809"/>
    <w:rsid w:val="00403EC4"/>
    <w:rsid w:val="004046AD"/>
    <w:rsid w:val="00410D8A"/>
    <w:rsid w:val="00411559"/>
    <w:rsid w:val="004157FD"/>
    <w:rsid w:val="00420F63"/>
    <w:rsid w:val="00430383"/>
    <w:rsid w:val="00436335"/>
    <w:rsid w:val="00436DC7"/>
    <w:rsid w:val="004432EB"/>
    <w:rsid w:val="00443938"/>
    <w:rsid w:val="00444606"/>
    <w:rsid w:val="00452078"/>
    <w:rsid w:val="00460B49"/>
    <w:rsid w:val="00463746"/>
    <w:rsid w:val="0046574E"/>
    <w:rsid w:val="00484FF6"/>
    <w:rsid w:val="004873F0"/>
    <w:rsid w:val="00497E0C"/>
    <w:rsid w:val="004B51DA"/>
    <w:rsid w:val="004D430D"/>
    <w:rsid w:val="004E43BF"/>
    <w:rsid w:val="004E4798"/>
    <w:rsid w:val="004F62DB"/>
    <w:rsid w:val="0050696F"/>
    <w:rsid w:val="0050767D"/>
    <w:rsid w:val="00507CAE"/>
    <w:rsid w:val="005108BB"/>
    <w:rsid w:val="0051779A"/>
    <w:rsid w:val="00522AC6"/>
    <w:rsid w:val="00533C03"/>
    <w:rsid w:val="00536446"/>
    <w:rsid w:val="00537139"/>
    <w:rsid w:val="00544514"/>
    <w:rsid w:val="00545E2A"/>
    <w:rsid w:val="00556228"/>
    <w:rsid w:val="00561B8E"/>
    <w:rsid w:val="00566C97"/>
    <w:rsid w:val="00567E43"/>
    <w:rsid w:val="00570743"/>
    <w:rsid w:val="0057082D"/>
    <w:rsid w:val="005720C3"/>
    <w:rsid w:val="00572CFC"/>
    <w:rsid w:val="0058542C"/>
    <w:rsid w:val="005907FA"/>
    <w:rsid w:val="005A146A"/>
    <w:rsid w:val="005A5C69"/>
    <w:rsid w:val="005B58EE"/>
    <w:rsid w:val="005B7EE4"/>
    <w:rsid w:val="005C6922"/>
    <w:rsid w:val="005F72DF"/>
    <w:rsid w:val="005F7363"/>
    <w:rsid w:val="00603D08"/>
    <w:rsid w:val="00607466"/>
    <w:rsid w:val="00607DF9"/>
    <w:rsid w:val="0061302A"/>
    <w:rsid w:val="00632A14"/>
    <w:rsid w:val="00632A7C"/>
    <w:rsid w:val="00633903"/>
    <w:rsid w:val="0063526E"/>
    <w:rsid w:val="0064280B"/>
    <w:rsid w:val="00656492"/>
    <w:rsid w:val="006664B0"/>
    <w:rsid w:val="00681C17"/>
    <w:rsid w:val="00682AB9"/>
    <w:rsid w:val="006A1139"/>
    <w:rsid w:val="006B2E00"/>
    <w:rsid w:val="006B4614"/>
    <w:rsid w:val="006C1DA4"/>
    <w:rsid w:val="006D6786"/>
    <w:rsid w:val="006E2144"/>
    <w:rsid w:val="006E6075"/>
    <w:rsid w:val="007147FE"/>
    <w:rsid w:val="00727DED"/>
    <w:rsid w:val="007301EB"/>
    <w:rsid w:val="0073136C"/>
    <w:rsid w:val="00733107"/>
    <w:rsid w:val="00736A65"/>
    <w:rsid w:val="00736C31"/>
    <w:rsid w:val="00757DE4"/>
    <w:rsid w:val="00760C66"/>
    <w:rsid w:val="00760DBC"/>
    <w:rsid w:val="00795E72"/>
    <w:rsid w:val="007A412D"/>
    <w:rsid w:val="007B2504"/>
    <w:rsid w:val="007C107B"/>
    <w:rsid w:val="007C158C"/>
    <w:rsid w:val="007C5A8F"/>
    <w:rsid w:val="007C6688"/>
    <w:rsid w:val="007D3272"/>
    <w:rsid w:val="007E2638"/>
    <w:rsid w:val="007F3771"/>
    <w:rsid w:val="00821A54"/>
    <w:rsid w:val="008268AD"/>
    <w:rsid w:val="00832FA7"/>
    <w:rsid w:val="00834D14"/>
    <w:rsid w:val="00863F0A"/>
    <w:rsid w:val="0088205D"/>
    <w:rsid w:val="00893573"/>
    <w:rsid w:val="008B175D"/>
    <w:rsid w:val="008C100F"/>
    <w:rsid w:val="008C1CE2"/>
    <w:rsid w:val="008C7BF9"/>
    <w:rsid w:val="008D7A40"/>
    <w:rsid w:val="008E1562"/>
    <w:rsid w:val="008E5BD8"/>
    <w:rsid w:val="008F4D77"/>
    <w:rsid w:val="0092505E"/>
    <w:rsid w:val="00937D6A"/>
    <w:rsid w:val="0094007D"/>
    <w:rsid w:val="00954495"/>
    <w:rsid w:val="0096488A"/>
    <w:rsid w:val="00971E3D"/>
    <w:rsid w:val="00971FFE"/>
    <w:rsid w:val="009729CD"/>
    <w:rsid w:val="00973A8A"/>
    <w:rsid w:val="0097586C"/>
    <w:rsid w:val="009758A6"/>
    <w:rsid w:val="00975B52"/>
    <w:rsid w:val="00984761"/>
    <w:rsid w:val="00984A4B"/>
    <w:rsid w:val="009A5395"/>
    <w:rsid w:val="009A73CE"/>
    <w:rsid w:val="009C0A58"/>
    <w:rsid w:val="009E4A38"/>
    <w:rsid w:val="009E54F5"/>
    <w:rsid w:val="009E58CB"/>
    <w:rsid w:val="009F0590"/>
    <w:rsid w:val="00A0356B"/>
    <w:rsid w:val="00A10A84"/>
    <w:rsid w:val="00A14A46"/>
    <w:rsid w:val="00A268A5"/>
    <w:rsid w:val="00A27C9F"/>
    <w:rsid w:val="00A500BC"/>
    <w:rsid w:val="00A50CC0"/>
    <w:rsid w:val="00A65AFF"/>
    <w:rsid w:val="00A66230"/>
    <w:rsid w:val="00A8082E"/>
    <w:rsid w:val="00A81CCC"/>
    <w:rsid w:val="00A84545"/>
    <w:rsid w:val="00A904DD"/>
    <w:rsid w:val="00AA15BF"/>
    <w:rsid w:val="00AA7EC7"/>
    <w:rsid w:val="00AC433E"/>
    <w:rsid w:val="00AC5184"/>
    <w:rsid w:val="00AC5C48"/>
    <w:rsid w:val="00AD1D67"/>
    <w:rsid w:val="00AD5B60"/>
    <w:rsid w:val="00AD6647"/>
    <w:rsid w:val="00AE0215"/>
    <w:rsid w:val="00AE593D"/>
    <w:rsid w:val="00AE59F4"/>
    <w:rsid w:val="00AF2B18"/>
    <w:rsid w:val="00AF5CCB"/>
    <w:rsid w:val="00B04FF2"/>
    <w:rsid w:val="00B16A4F"/>
    <w:rsid w:val="00B16BA3"/>
    <w:rsid w:val="00B217C5"/>
    <w:rsid w:val="00B2255E"/>
    <w:rsid w:val="00B26845"/>
    <w:rsid w:val="00B31520"/>
    <w:rsid w:val="00B33A0C"/>
    <w:rsid w:val="00B451C0"/>
    <w:rsid w:val="00B47586"/>
    <w:rsid w:val="00B51F31"/>
    <w:rsid w:val="00B53005"/>
    <w:rsid w:val="00B61727"/>
    <w:rsid w:val="00B8117A"/>
    <w:rsid w:val="00B9298C"/>
    <w:rsid w:val="00B95B18"/>
    <w:rsid w:val="00BA2011"/>
    <w:rsid w:val="00BB2831"/>
    <w:rsid w:val="00BB452F"/>
    <w:rsid w:val="00BC2E8C"/>
    <w:rsid w:val="00BD1387"/>
    <w:rsid w:val="00BD4E9D"/>
    <w:rsid w:val="00BE5DEC"/>
    <w:rsid w:val="00BE7265"/>
    <w:rsid w:val="00BF290D"/>
    <w:rsid w:val="00C02628"/>
    <w:rsid w:val="00C07212"/>
    <w:rsid w:val="00C13C35"/>
    <w:rsid w:val="00C14473"/>
    <w:rsid w:val="00C36909"/>
    <w:rsid w:val="00C40504"/>
    <w:rsid w:val="00C4163F"/>
    <w:rsid w:val="00C52CA3"/>
    <w:rsid w:val="00C5428C"/>
    <w:rsid w:val="00C62AE9"/>
    <w:rsid w:val="00C6792D"/>
    <w:rsid w:val="00C67ADD"/>
    <w:rsid w:val="00C72FA1"/>
    <w:rsid w:val="00C769E0"/>
    <w:rsid w:val="00C86937"/>
    <w:rsid w:val="00C9072B"/>
    <w:rsid w:val="00C94210"/>
    <w:rsid w:val="00CA514A"/>
    <w:rsid w:val="00CA6A6A"/>
    <w:rsid w:val="00CC267A"/>
    <w:rsid w:val="00CC33B9"/>
    <w:rsid w:val="00CC6B17"/>
    <w:rsid w:val="00CE0CD0"/>
    <w:rsid w:val="00CE6C1C"/>
    <w:rsid w:val="00CF37C3"/>
    <w:rsid w:val="00CF4B2D"/>
    <w:rsid w:val="00D26861"/>
    <w:rsid w:val="00D3486D"/>
    <w:rsid w:val="00D35E71"/>
    <w:rsid w:val="00D373CF"/>
    <w:rsid w:val="00D50A8E"/>
    <w:rsid w:val="00D715B8"/>
    <w:rsid w:val="00D74F0B"/>
    <w:rsid w:val="00D824C1"/>
    <w:rsid w:val="00D962E0"/>
    <w:rsid w:val="00D977F7"/>
    <w:rsid w:val="00DA162B"/>
    <w:rsid w:val="00DD07EF"/>
    <w:rsid w:val="00DE159F"/>
    <w:rsid w:val="00DE2F0B"/>
    <w:rsid w:val="00DE7022"/>
    <w:rsid w:val="00DF006A"/>
    <w:rsid w:val="00E1112E"/>
    <w:rsid w:val="00E30463"/>
    <w:rsid w:val="00E311F4"/>
    <w:rsid w:val="00E33554"/>
    <w:rsid w:val="00E3439F"/>
    <w:rsid w:val="00E41869"/>
    <w:rsid w:val="00E45449"/>
    <w:rsid w:val="00E52468"/>
    <w:rsid w:val="00E612CD"/>
    <w:rsid w:val="00E66C5F"/>
    <w:rsid w:val="00E7186C"/>
    <w:rsid w:val="00E7348A"/>
    <w:rsid w:val="00E7476D"/>
    <w:rsid w:val="00E91DB8"/>
    <w:rsid w:val="00E92954"/>
    <w:rsid w:val="00E97C05"/>
    <w:rsid w:val="00EA2B0C"/>
    <w:rsid w:val="00EA70A7"/>
    <w:rsid w:val="00EB0823"/>
    <w:rsid w:val="00EB4DBA"/>
    <w:rsid w:val="00ED1729"/>
    <w:rsid w:val="00ED5D6A"/>
    <w:rsid w:val="00EE1154"/>
    <w:rsid w:val="00EE65CA"/>
    <w:rsid w:val="00F077D3"/>
    <w:rsid w:val="00F11A10"/>
    <w:rsid w:val="00F302EB"/>
    <w:rsid w:val="00F31FC9"/>
    <w:rsid w:val="00F42A17"/>
    <w:rsid w:val="00F557C1"/>
    <w:rsid w:val="00F64F18"/>
    <w:rsid w:val="00F752A1"/>
    <w:rsid w:val="00F81FEE"/>
    <w:rsid w:val="00F90DE1"/>
    <w:rsid w:val="00FA3ABB"/>
    <w:rsid w:val="00FA7BFC"/>
    <w:rsid w:val="00FB64EA"/>
    <w:rsid w:val="00FC285C"/>
    <w:rsid w:val="00FC4AE9"/>
    <w:rsid w:val="00FC7D25"/>
    <w:rsid w:val="00FD5D42"/>
    <w:rsid w:val="00FD684A"/>
    <w:rsid w:val="00FD75F8"/>
    <w:rsid w:val="00FE154A"/>
    <w:rsid w:val="00FE6752"/>
    <w:rsid w:val="00FE690B"/>
    <w:rsid w:val="00FF4B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8"/>
    <o:shapelayout v:ext="edit">
      <o:idmap v:ext="edit" data="1"/>
    </o:shapelayout>
  </w:shapeDefaults>
  <w:decimalSymbol w:val=","/>
  <w:listSeparator w:val=";"/>
  <w14:docId w14:val="74369D8C"/>
  <w15:docId w15:val="{0A5121EE-27BB-4AB0-8127-C8756BD24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7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4460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Нижний колонтитул Знак"/>
    <w:basedOn w:val="a0"/>
    <w:link w:val="a3"/>
    <w:uiPriority w:val="99"/>
    <w:rsid w:val="0044460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header"/>
    <w:basedOn w:val="a"/>
    <w:link w:val="a6"/>
    <w:rsid w:val="0044460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Верхний колонтитул Знак"/>
    <w:basedOn w:val="a0"/>
    <w:link w:val="a5"/>
    <w:rsid w:val="0044460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"/>
    <w:rsid w:val="00BB2831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1">
    <w:name w:val="Абзац списка1"/>
    <w:basedOn w:val="a"/>
    <w:rsid w:val="00BB2831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452078"/>
    <w:pPr>
      <w:ind w:left="720"/>
      <w:contextualSpacing/>
    </w:pPr>
  </w:style>
  <w:style w:type="table" w:customStyle="1" w:styleId="10">
    <w:name w:val="Сетка таблицы1"/>
    <w:basedOn w:val="a1"/>
    <w:next w:val="a9"/>
    <w:uiPriority w:val="59"/>
    <w:rsid w:val="001D323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9">
    <w:name w:val="Table Grid"/>
    <w:basedOn w:val="a1"/>
    <w:uiPriority w:val="39"/>
    <w:rsid w:val="001D32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Содержимое врезки"/>
    <w:basedOn w:val="a"/>
    <w:qFormat/>
    <w:rsid w:val="00BF290D"/>
    <w:rPr>
      <w:color w:val="00000A"/>
    </w:rPr>
  </w:style>
  <w:style w:type="character" w:customStyle="1" w:styleId="ListLabel12">
    <w:name w:val="ListLabel 12"/>
    <w:qFormat/>
    <w:rsid w:val="00FE6752"/>
    <w:rPr>
      <w:b/>
    </w:rPr>
  </w:style>
  <w:style w:type="paragraph" w:styleId="ab">
    <w:name w:val="No Spacing"/>
    <w:uiPriority w:val="1"/>
    <w:qFormat/>
    <w:rsid w:val="00FE6752"/>
    <w:pPr>
      <w:spacing w:after="0" w:line="240" w:lineRule="auto"/>
    </w:pPr>
  </w:style>
  <w:style w:type="character" w:styleId="ac">
    <w:name w:val="Hyperlink"/>
    <w:basedOn w:val="a0"/>
    <w:unhideWhenUsed/>
    <w:rsid w:val="00FE6752"/>
    <w:rPr>
      <w:color w:val="0563C1" w:themeColor="hyperlink"/>
      <w:u w:val="single"/>
    </w:rPr>
  </w:style>
  <w:style w:type="paragraph" w:customStyle="1" w:styleId="ad">
    <w:name w:val="Содержимое таблицы"/>
    <w:basedOn w:val="a"/>
    <w:rsid w:val="00C67AD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Default">
    <w:name w:val="Default"/>
    <w:rsid w:val="003457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dvesti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9461F-609E-452E-8E07-BBE7C2C41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</TotalTime>
  <Pages>23</Pages>
  <Words>4494</Words>
  <Characters>25620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krd</dc:creator>
  <cp:lastModifiedBy>Student</cp:lastModifiedBy>
  <cp:revision>46</cp:revision>
  <cp:lastPrinted>2017-02-10T12:25:00Z</cp:lastPrinted>
  <dcterms:created xsi:type="dcterms:W3CDTF">2017-02-10T13:25:00Z</dcterms:created>
  <dcterms:modified xsi:type="dcterms:W3CDTF">2023-11-15T10:46:00Z</dcterms:modified>
</cp:coreProperties>
</file>